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7105027F" w14:textId="77777777" w:rsidR="008C297F" w:rsidRPr="00C8549D" w:rsidRDefault="008C297F" w:rsidP="002823E9">
      <w:pPr>
        <w:tabs>
          <w:tab w:val="left" w:pos="5400"/>
        </w:tabs>
        <w:spacing w:after="0" w:line="240" w:lineRule="auto"/>
        <w:ind w:right="-1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C8549D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7BD37B71" wp14:editId="7B339316">
            <wp:extent cx="942975" cy="914400"/>
            <wp:effectExtent l="0" t="0" r="952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2975" cy="91440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46C5452" w14:textId="77777777" w:rsidR="008C297F" w:rsidRPr="00C8549D" w:rsidRDefault="008C297F" w:rsidP="002823E9">
      <w:pPr>
        <w:tabs>
          <w:tab w:val="left" w:pos="5400"/>
        </w:tabs>
        <w:suppressAutoHyphens/>
        <w:spacing w:after="0" w:line="240" w:lineRule="auto"/>
        <w:ind w:right="-1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</w:pPr>
      <w:r w:rsidRPr="00C8549D"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>КОМИТЕТ АРХИТЕКТУРЫ И ГРАДОСТРОИТЕЛЬСТВА КУРСКОЙ ОБЛАСТИ</w:t>
      </w:r>
    </w:p>
    <w:p w14:paraId="6AEB8D2D" w14:textId="77777777" w:rsidR="008C297F" w:rsidRPr="00C8549D" w:rsidRDefault="008C297F" w:rsidP="002823E9">
      <w:pPr>
        <w:spacing w:after="0" w:line="240" w:lineRule="auto"/>
        <w:ind w:right="-1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14:paraId="6993EACF" w14:textId="77777777" w:rsidR="008C297F" w:rsidRPr="00A30066" w:rsidRDefault="008C297F" w:rsidP="002823E9">
      <w:pPr>
        <w:spacing w:after="0" w:line="240" w:lineRule="auto"/>
        <w:ind w:right="-1"/>
        <w:jc w:val="center"/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</w:pPr>
      <w:r w:rsidRPr="00A30066"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  <w:t>Р Е Ш Е Н И Е</w:t>
      </w:r>
    </w:p>
    <w:p w14:paraId="6AA403F4" w14:textId="77777777" w:rsidR="008C297F" w:rsidRPr="00C8549D" w:rsidRDefault="008C297F" w:rsidP="002823E9">
      <w:pPr>
        <w:shd w:val="clear" w:color="auto" w:fill="FFFFFF"/>
        <w:spacing w:after="0" w:line="240" w:lineRule="auto"/>
        <w:ind w:right="-1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3138920A" w14:textId="40AC61AD" w:rsidR="008C297F" w:rsidRPr="00C8549D" w:rsidRDefault="008C297F" w:rsidP="002823E9">
      <w:pPr>
        <w:shd w:val="clear" w:color="auto" w:fill="FFFFFF"/>
        <w:spacing w:after="0" w:line="240" w:lineRule="auto"/>
        <w:ind w:right="-1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8549D">
        <w:rPr>
          <w:rFonts w:ascii="Times New Roman" w:eastAsia="Times New Roman" w:hAnsi="Times New Roman" w:cs="Times New Roman"/>
          <w:sz w:val="28"/>
          <w:szCs w:val="28"/>
          <w:lang w:eastAsia="ru-RU"/>
        </w:rPr>
        <w:t>«___</w:t>
      </w:r>
      <w:r w:rsidR="00517854" w:rsidRPr="00C8549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» </w:t>
      </w:r>
      <w:r w:rsidR="00A34181">
        <w:rPr>
          <w:rFonts w:ascii="Times New Roman" w:eastAsia="Times New Roman" w:hAnsi="Times New Roman" w:cs="Times New Roman"/>
          <w:sz w:val="28"/>
          <w:szCs w:val="28"/>
          <w:lang w:eastAsia="ru-RU"/>
        </w:rPr>
        <w:t>апреля</w:t>
      </w:r>
      <w:r w:rsidRPr="00C8549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202</w:t>
      </w:r>
      <w:r w:rsidR="00F91C60">
        <w:rPr>
          <w:rFonts w:ascii="Times New Roman" w:eastAsia="Times New Roman" w:hAnsi="Times New Roman" w:cs="Times New Roman"/>
          <w:sz w:val="28"/>
          <w:szCs w:val="28"/>
          <w:lang w:eastAsia="ru-RU"/>
        </w:rPr>
        <w:t>4</w:t>
      </w:r>
      <w:r w:rsidRPr="00C8549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года                                                        </w:t>
      </w:r>
      <w:r w:rsidR="00835C95" w:rsidRPr="00C8549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</w:t>
      </w:r>
      <w:r w:rsidR="00F318B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</w:t>
      </w:r>
      <w:r w:rsidR="00F91C6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</w:t>
      </w:r>
      <w:r w:rsidRPr="00C8549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№ </w:t>
      </w:r>
      <w:r w:rsidR="001C0C61" w:rsidRPr="00C8549D">
        <w:rPr>
          <w:rFonts w:ascii="Times New Roman" w:eastAsia="Times New Roman" w:hAnsi="Times New Roman" w:cs="Times New Roman"/>
          <w:sz w:val="28"/>
          <w:szCs w:val="28"/>
          <w:lang w:eastAsia="ru-RU"/>
        </w:rPr>
        <w:t>01-12/</w:t>
      </w:r>
      <w:r w:rsidRPr="00C8549D">
        <w:rPr>
          <w:rFonts w:ascii="Times New Roman" w:eastAsia="Times New Roman" w:hAnsi="Times New Roman" w:cs="Times New Roman"/>
          <w:sz w:val="28"/>
          <w:szCs w:val="28"/>
          <w:lang w:eastAsia="ru-RU"/>
        </w:rPr>
        <w:t>____</w:t>
      </w:r>
      <w:r w:rsidR="001C0C61" w:rsidRPr="00C8549D">
        <w:rPr>
          <w:rFonts w:ascii="Times New Roman" w:eastAsia="Times New Roman" w:hAnsi="Times New Roman" w:cs="Times New Roman"/>
          <w:sz w:val="28"/>
          <w:szCs w:val="28"/>
          <w:lang w:eastAsia="ru-RU"/>
        </w:rPr>
        <w:t>_</w:t>
      </w:r>
    </w:p>
    <w:p w14:paraId="624760C6" w14:textId="77777777" w:rsidR="008C297F" w:rsidRPr="00C8549D" w:rsidRDefault="008C297F" w:rsidP="002823E9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8549D">
        <w:rPr>
          <w:rFonts w:ascii="Times New Roman" w:eastAsia="Times New Roman" w:hAnsi="Times New Roman" w:cs="Times New Roman"/>
          <w:sz w:val="28"/>
          <w:szCs w:val="28"/>
          <w:lang w:eastAsia="ru-RU"/>
        </w:rPr>
        <w:t>г. Курск</w:t>
      </w:r>
    </w:p>
    <w:p w14:paraId="67586F48" w14:textId="77777777" w:rsidR="008C297F" w:rsidRPr="00C8549D" w:rsidRDefault="008C297F" w:rsidP="002823E9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44743A19" w14:textId="77777777" w:rsidR="00F96BFE" w:rsidRDefault="00FC29B5" w:rsidP="00F96BFE">
      <w:pPr>
        <w:shd w:val="clear" w:color="auto" w:fill="FFFFFF"/>
        <w:spacing w:after="0" w:line="240" w:lineRule="auto"/>
        <w:ind w:left="-142" w:right="142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FC29B5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О внесении изменений в Генеральный план</w:t>
      </w:r>
    </w:p>
    <w:p w14:paraId="3D75D367" w14:textId="270ADD19" w:rsidR="00F96BFE" w:rsidRDefault="00FC29B5" w:rsidP="00F96BFE">
      <w:pPr>
        <w:shd w:val="clear" w:color="auto" w:fill="FFFFFF"/>
        <w:spacing w:after="0" w:line="240" w:lineRule="auto"/>
        <w:ind w:left="-142" w:right="142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FC29B5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муниципального образования </w:t>
      </w:r>
      <w:bookmarkStart w:id="0" w:name="_Hlk153531623"/>
      <w:r w:rsidRPr="00FC29B5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«</w:t>
      </w:r>
      <w:r w:rsidR="007120CB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поселок </w:t>
      </w:r>
      <w:proofErr w:type="spellStart"/>
      <w:r w:rsidR="007120CB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Конышевка</w:t>
      </w:r>
      <w:proofErr w:type="spellEnd"/>
      <w:r w:rsidRPr="00FC29B5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» </w:t>
      </w:r>
    </w:p>
    <w:p w14:paraId="2AA3EA33" w14:textId="68304852" w:rsidR="008C297F" w:rsidRPr="00F96BFE" w:rsidRDefault="007120CB" w:rsidP="00F96BFE">
      <w:pPr>
        <w:shd w:val="clear" w:color="auto" w:fill="FFFFFF"/>
        <w:spacing w:after="0" w:line="240" w:lineRule="auto"/>
        <w:ind w:left="-142" w:right="142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Конышевского</w:t>
      </w:r>
      <w:r w:rsidR="00FC29B5" w:rsidRPr="00FC29B5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района</w:t>
      </w:r>
      <w:bookmarkEnd w:id="0"/>
      <w:r w:rsidR="00FC29B5" w:rsidRPr="00FC29B5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Курской области</w:t>
      </w:r>
    </w:p>
    <w:p w14:paraId="6D5C7F64" w14:textId="77777777" w:rsidR="008C297F" w:rsidRPr="00C8549D" w:rsidRDefault="008C297F" w:rsidP="004A4702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bookmarkStart w:id="1" w:name="_Hlk102570865"/>
    </w:p>
    <w:p w14:paraId="57E6AB5E" w14:textId="77777777" w:rsidR="001C0C61" w:rsidRPr="00C8549D" w:rsidRDefault="001C0C61" w:rsidP="004A4702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8549D">
        <w:rPr>
          <w:rFonts w:ascii="Times New Roman" w:eastAsia="Times New Roman" w:hAnsi="Times New Roman" w:cs="Times New Roman"/>
          <w:sz w:val="28"/>
          <w:szCs w:val="28"/>
          <w:lang w:eastAsia="ru-RU"/>
        </w:rPr>
        <w:t>В соответствии с Градостроительным кодексом Российской Федерации, Законом Курской области от 7 декабря 2021 года № 109-ЗКО «О перераспределении отдельных полномочий между органами местного самоуправления поселений, муниципальных районов Курской области и органами государственной власти Курской области в области градостроительной деятельности», постановлением Администрации Курской области от 02.03.2022 № 180-па «Об утверждении Положения о порядке подготовки и утверждения проектов документов территориального планирования городских и сельских поселений Курской области» комитет архитектуры и градостроительства Курской области РЕШИЛ:</w:t>
      </w:r>
    </w:p>
    <w:p w14:paraId="00C95C2E" w14:textId="6EF2EDE8" w:rsidR="008C297F" w:rsidRPr="009665AA" w:rsidRDefault="00FC29B5" w:rsidP="00CB7C67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B0D02">
        <w:rPr>
          <w:rFonts w:ascii="Times New Roman" w:eastAsia="Times New Roman" w:hAnsi="Times New Roman" w:cs="Times New Roman"/>
          <w:sz w:val="28"/>
          <w:szCs w:val="28"/>
          <w:lang w:eastAsia="ru-RU"/>
        </w:rPr>
        <w:t>Утвердить прилагаем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ы</w:t>
      </w:r>
      <w:r w:rsidRPr="00AB0D02">
        <w:rPr>
          <w:rFonts w:ascii="Times New Roman" w:eastAsia="Times New Roman" w:hAnsi="Times New Roman" w:cs="Times New Roman"/>
          <w:sz w:val="28"/>
          <w:szCs w:val="28"/>
          <w:lang w:eastAsia="ru-RU"/>
        </w:rPr>
        <w:t>е изменени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я</w:t>
      </w:r>
      <w:r w:rsidRPr="00AB0D02">
        <w:rPr>
          <w:rFonts w:ascii="Times New Roman" w:eastAsia="Times New Roman" w:hAnsi="Times New Roman" w:cs="Times New Roman"/>
          <w:sz w:val="28"/>
          <w:szCs w:val="28"/>
          <w:lang w:eastAsia="ru-RU"/>
        </w:rPr>
        <w:t>, котор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ы</w:t>
      </w:r>
      <w:r w:rsidRPr="00AB0D02">
        <w:rPr>
          <w:rFonts w:ascii="Times New Roman" w:eastAsia="Times New Roman" w:hAnsi="Times New Roman" w:cs="Times New Roman"/>
          <w:sz w:val="28"/>
          <w:szCs w:val="28"/>
          <w:lang w:eastAsia="ru-RU"/>
        </w:rPr>
        <w:t>е внос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я</w:t>
      </w:r>
      <w:r w:rsidRPr="00AB0D0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тся в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Генеральный план</w:t>
      </w:r>
      <w:r w:rsidRPr="00AB0D0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муниципального обр</w:t>
      </w:r>
      <w:r w:rsidRPr="00234C5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азования </w:t>
      </w:r>
      <w:bookmarkStart w:id="2" w:name="_Hlk153531655"/>
      <w:r w:rsidR="007120CB" w:rsidRPr="007120C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«поселок </w:t>
      </w:r>
      <w:proofErr w:type="spellStart"/>
      <w:r w:rsidR="007120CB" w:rsidRPr="007120CB">
        <w:rPr>
          <w:rFonts w:ascii="Times New Roman" w:eastAsia="Times New Roman" w:hAnsi="Times New Roman" w:cs="Times New Roman"/>
          <w:sz w:val="28"/>
          <w:szCs w:val="28"/>
          <w:lang w:eastAsia="ru-RU"/>
        </w:rPr>
        <w:t>Конышевка</w:t>
      </w:r>
      <w:proofErr w:type="spellEnd"/>
      <w:r w:rsidR="007120CB" w:rsidRPr="007120CB">
        <w:rPr>
          <w:rFonts w:ascii="Times New Roman" w:eastAsia="Times New Roman" w:hAnsi="Times New Roman" w:cs="Times New Roman"/>
          <w:sz w:val="28"/>
          <w:szCs w:val="28"/>
          <w:lang w:eastAsia="ru-RU"/>
        </w:rPr>
        <w:t>» Конышевского района</w:t>
      </w:r>
      <w:r w:rsidRPr="00234C5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Курской области</w:t>
      </w:r>
      <w:bookmarkEnd w:id="2"/>
      <w:r w:rsidRPr="00234C5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утвержденный </w:t>
      </w:r>
      <w:bookmarkStart w:id="3" w:name="_Hlk118966010"/>
      <w:r w:rsidRPr="00234C5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решением </w:t>
      </w:r>
      <w:bookmarkEnd w:id="3"/>
      <w:r w:rsidRPr="00234C5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Собрания депутатов </w:t>
      </w:r>
      <w:r w:rsidR="00CB7C6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поселка </w:t>
      </w:r>
      <w:proofErr w:type="spellStart"/>
      <w:r w:rsidR="00CB7C67">
        <w:rPr>
          <w:rFonts w:ascii="Times New Roman" w:eastAsia="Times New Roman" w:hAnsi="Times New Roman" w:cs="Times New Roman"/>
          <w:sz w:val="28"/>
          <w:szCs w:val="28"/>
          <w:lang w:eastAsia="ru-RU"/>
        </w:rPr>
        <w:t>Конышевка</w:t>
      </w:r>
      <w:proofErr w:type="spellEnd"/>
      <w:r w:rsidRPr="00234C5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bookmarkStart w:id="4" w:name="_Hlk145672813"/>
      <w:r w:rsidRPr="00234C5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от </w:t>
      </w:r>
      <w:bookmarkEnd w:id="4"/>
      <w:r w:rsidR="00673E4A" w:rsidRPr="00673E4A">
        <w:rPr>
          <w:rFonts w:ascii="Times New Roman" w:eastAsia="Times New Roman" w:hAnsi="Times New Roman" w:cs="Times New Roman"/>
          <w:sz w:val="28"/>
          <w:szCs w:val="28"/>
          <w:lang w:eastAsia="ru-RU"/>
        </w:rPr>
        <w:t>12.11.2011 № 44</w:t>
      </w:r>
      <w:r w:rsidR="00CB7C6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(в ред</w:t>
      </w:r>
      <w:r w:rsidR="004660C2">
        <w:rPr>
          <w:rFonts w:ascii="Times New Roman" w:eastAsia="Times New Roman" w:hAnsi="Times New Roman" w:cs="Times New Roman"/>
          <w:sz w:val="28"/>
          <w:szCs w:val="28"/>
          <w:lang w:eastAsia="ru-RU"/>
        </w:rPr>
        <w:t>акции</w:t>
      </w:r>
      <w:r w:rsidR="00CB7C6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CB7C67" w:rsidRPr="00CB7C67">
        <w:rPr>
          <w:rFonts w:ascii="Times New Roman" w:eastAsia="Times New Roman" w:hAnsi="Times New Roman" w:cs="Times New Roman"/>
          <w:sz w:val="28"/>
          <w:szCs w:val="28"/>
          <w:lang w:eastAsia="ru-RU"/>
        </w:rPr>
        <w:t>решени</w:t>
      </w:r>
      <w:r w:rsidR="00CB7C67">
        <w:rPr>
          <w:rFonts w:ascii="Times New Roman" w:eastAsia="Times New Roman" w:hAnsi="Times New Roman" w:cs="Times New Roman"/>
          <w:sz w:val="28"/>
          <w:szCs w:val="28"/>
          <w:lang w:eastAsia="ru-RU"/>
        </w:rPr>
        <w:t>я</w:t>
      </w:r>
      <w:r w:rsidR="00CB7C67" w:rsidRPr="00CB7C6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комитета архитектуры и градостроительства Курской области от 20 января 2023 года № 01-12/23</w:t>
      </w:r>
      <w:r w:rsidR="00CB7C67">
        <w:rPr>
          <w:rFonts w:ascii="Times New Roman" w:eastAsia="Times New Roman" w:hAnsi="Times New Roman" w:cs="Times New Roman"/>
          <w:sz w:val="28"/>
          <w:szCs w:val="28"/>
          <w:lang w:eastAsia="ru-RU"/>
        </w:rPr>
        <w:t>)</w:t>
      </w:r>
      <w:r w:rsidR="00114533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14:paraId="47E1FAAC" w14:textId="77777777" w:rsidR="008C297F" w:rsidRPr="00C8549D" w:rsidRDefault="008C297F" w:rsidP="004A4702">
      <w:pPr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14:paraId="435A6789" w14:textId="77777777" w:rsidR="008C297F" w:rsidRDefault="008C297F" w:rsidP="004A4702">
      <w:pPr>
        <w:tabs>
          <w:tab w:val="left" w:pos="709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1314CF81" w14:textId="77777777" w:rsidR="00F96BFE" w:rsidRPr="00C8549D" w:rsidRDefault="00F96BFE" w:rsidP="004A4702">
      <w:pPr>
        <w:tabs>
          <w:tab w:val="left" w:pos="709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bookmarkEnd w:id="1"/>
    <w:p w14:paraId="1B7EA594" w14:textId="77777777" w:rsidR="009A2EA7" w:rsidRPr="00C61CDC" w:rsidRDefault="009A2EA7" w:rsidP="009A2EA7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61CDC">
        <w:rPr>
          <w:rFonts w:ascii="Times New Roman" w:eastAsia="Times New Roman" w:hAnsi="Times New Roman" w:cs="Times New Roman"/>
          <w:sz w:val="28"/>
          <w:szCs w:val="28"/>
          <w:lang w:eastAsia="ru-RU"/>
        </w:rPr>
        <w:t>Председатель комитета,</w:t>
      </w:r>
    </w:p>
    <w:p w14:paraId="64A2D5D6" w14:textId="77777777" w:rsidR="009A2EA7" w:rsidRPr="00C61CDC" w:rsidRDefault="009A2EA7" w:rsidP="009A2EA7">
      <w:pPr>
        <w:spacing w:after="0" w:line="240" w:lineRule="auto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61CDC">
        <w:rPr>
          <w:rFonts w:ascii="Times New Roman" w:eastAsia="Times New Roman" w:hAnsi="Times New Roman" w:cs="Times New Roman"/>
          <w:sz w:val="28"/>
          <w:szCs w:val="28"/>
          <w:lang w:eastAsia="ru-RU"/>
        </w:rPr>
        <w:t>главный архитектор Курской области                                            С.Г. Чернов</w:t>
      </w:r>
    </w:p>
    <w:p w14:paraId="1F92B447" w14:textId="5D07CB87" w:rsidR="00952E12" w:rsidRPr="00C8549D" w:rsidRDefault="006D253C" w:rsidP="00A30066">
      <w:pPr>
        <w:rPr>
          <w:rFonts w:ascii="Times New Roman" w:eastAsia="Times New Roman" w:hAnsi="Times New Roman" w:cs="Times New Roman"/>
          <w:sz w:val="28"/>
          <w:szCs w:val="28"/>
          <w:lang w:eastAsia="ru-RU"/>
        </w:rPr>
        <w:sectPr w:rsidR="00952E12" w:rsidRPr="00C8549D" w:rsidSect="003414D8">
          <w:headerReference w:type="default" r:id="rId9"/>
          <w:pgSz w:w="11906" w:h="16838"/>
          <w:pgMar w:top="1134" w:right="1134" w:bottom="1134" w:left="1701" w:header="709" w:footer="709" w:gutter="0"/>
          <w:pgNumType w:start="1"/>
          <w:cols w:space="708"/>
          <w:titlePg/>
          <w:docGrid w:linePitch="360"/>
        </w:sectPr>
      </w:pPr>
      <w:r w:rsidRPr="00C8549D">
        <w:rPr>
          <w:rFonts w:ascii="Times New Roman" w:eastAsia="Times New Roman" w:hAnsi="Times New Roman" w:cs="Times New Roman"/>
          <w:sz w:val="28"/>
          <w:szCs w:val="28"/>
          <w:lang w:eastAsia="ru-RU"/>
        </w:rPr>
        <w:br w:type="page"/>
      </w:r>
    </w:p>
    <w:p w14:paraId="2455E669" w14:textId="77777777" w:rsidR="00FC29B5" w:rsidRPr="00424C5F" w:rsidRDefault="00FC29B5" w:rsidP="00FC29B5">
      <w:pPr>
        <w:spacing w:after="0" w:line="240" w:lineRule="auto"/>
        <w:ind w:left="4536"/>
        <w:jc w:val="center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bookmarkStart w:id="5" w:name="_Hlk118800937"/>
      <w:bookmarkStart w:id="6" w:name="_Hlk126230249"/>
      <w:r w:rsidRPr="00424C5F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УТВЕРЖДЕНЫ</w:t>
      </w:r>
    </w:p>
    <w:p w14:paraId="0E75172D" w14:textId="77777777" w:rsidR="00FC29B5" w:rsidRPr="00B451A2" w:rsidRDefault="00FC29B5" w:rsidP="00FC29B5">
      <w:pPr>
        <w:spacing w:after="0" w:line="240" w:lineRule="auto"/>
        <w:ind w:left="4536"/>
        <w:jc w:val="center"/>
        <w:textAlignment w:val="baseline"/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</w:pPr>
      <w:r w:rsidRPr="00B451A2"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  <w:t>решением комитета архитектуры и градостроительства Курской области</w:t>
      </w:r>
    </w:p>
    <w:p w14:paraId="3D06C255" w14:textId="05F0180F" w:rsidR="00FC29B5" w:rsidRPr="00B451A2" w:rsidRDefault="00FC29B5" w:rsidP="00FC29B5">
      <w:pPr>
        <w:spacing w:after="0" w:line="240" w:lineRule="auto"/>
        <w:ind w:left="3828"/>
        <w:jc w:val="center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451A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от «___» </w:t>
      </w:r>
      <w:r w:rsidR="00A34181">
        <w:rPr>
          <w:rFonts w:ascii="Times New Roman" w:eastAsia="Times New Roman" w:hAnsi="Times New Roman" w:cs="Times New Roman"/>
          <w:sz w:val="28"/>
          <w:szCs w:val="28"/>
          <w:lang w:eastAsia="ru-RU"/>
        </w:rPr>
        <w:t>апреля</w:t>
      </w:r>
      <w:r w:rsidRPr="00B451A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202</w:t>
      </w:r>
      <w:r w:rsidR="00F91C60">
        <w:rPr>
          <w:rFonts w:ascii="Times New Roman" w:eastAsia="Times New Roman" w:hAnsi="Times New Roman" w:cs="Times New Roman"/>
          <w:sz w:val="28"/>
          <w:szCs w:val="28"/>
          <w:lang w:eastAsia="ru-RU"/>
        </w:rPr>
        <w:t>4</w:t>
      </w:r>
      <w:r w:rsidRPr="00B451A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года № 01-12/_____</w:t>
      </w:r>
    </w:p>
    <w:p w14:paraId="475A1E6E" w14:textId="77777777" w:rsidR="00FC29B5" w:rsidRPr="00F61650" w:rsidRDefault="00FC29B5" w:rsidP="00FC29B5">
      <w:pPr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14:paraId="674E3CD9" w14:textId="77777777" w:rsidR="00FC29B5" w:rsidRPr="00F61650" w:rsidRDefault="00FC29B5" w:rsidP="00FC29B5">
      <w:pPr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14:paraId="3F813756" w14:textId="77777777" w:rsidR="00FC29B5" w:rsidRPr="00F61650" w:rsidRDefault="00FC29B5" w:rsidP="00FC29B5">
      <w:pPr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F61650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ИЗМЕНЕНИ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Я</w:t>
      </w:r>
      <w:r w:rsidRPr="00F61650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,</w:t>
      </w:r>
    </w:p>
    <w:p w14:paraId="5B34A44C" w14:textId="31493814" w:rsidR="00FC29B5" w:rsidRDefault="00FC29B5" w:rsidP="00FC29B5">
      <w:pPr>
        <w:pStyle w:val="ab"/>
        <w:tabs>
          <w:tab w:val="left" w:pos="709"/>
        </w:tabs>
        <w:ind w:firstLine="709"/>
        <w:rPr>
          <w:b/>
          <w:bCs/>
          <w:szCs w:val="28"/>
        </w:rPr>
      </w:pPr>
      <w:r w:rsidRPr="00F61650">
        <w:rPr>
          <w:b/>
          <w:bCs/>
          <w:szCs w:val="28"/>
        </w:rPr>
        <w:t>котор</w:t>
      </w:r>
      <w:r>
        <w:rPr>
          <w:b/>
          <w:bCs/>
          <w:szCs w:val="28"/>
        </w:rPr>
        <w:t>ы</w:t>
      </w:r>
      <w:r w:rsidRPr="00F61650">
        <w:rPr>
          <w:b/>
          <w:bCs/>
          <w:szCs w:val="28"/>
        </w:rPr>
        <w:t>е внос</w:t>
      </w:r>
      <w:r>
        <w:rPr>
          <w:b/>
          <w:bCs/>
          <w:szCs w:val="28"/>
        </w:rPr>
        <w:t>я</w:t>
      </w:r>
      <w:r w:rsidRPr="00F61650">
        <w:rPr>
          <w:b/>
          <w:bCs/>
          <w:szCs w:val="28"/>
        </w:rPr>
        <w:t xml:space="preserve">тся в Генеральный план муниципального образования </w:t>
      </w:r>
      <w:r w:rsidR="007120CB" w:rsidRPr="007120CB">
        <w:rPr>
          <w:b/>
          <w:bCs/>
          <w:szCs w:val="28"/>
        </w:rPr>
        <w:t xml:space="preserve">«поселок </w:t>
      </w:r>
      <w:proofErr w:type="spellStart"/>
      <w:r w:rsidR="007120CB" w:rsidRPr="007120CB">
        <w:rPr>
          <w:b/>
          <w:bCs/>
          <w:szCs w:val="28"/>
        </w:rPr>
        <w:t>Конышевка</w:t>
      </w:r>
      <w:proofErr w:type="spellEnd"/>
      <w:r w:rsidR="007120CB" w:rsidRPr="007120CB">
        <w:rPr>
          <w:b/>
          <w:bCs/>
          <w:szCs w:val="28"/>
        </w:rPr>
        <w:t>» Конышевского района Курской области</w:t>
      </w:r>
      <w:r>
        <w:rPr>
          <w:b/>
          <w:bCs/>
          <w:szCs w:val="28"/>
        </w:rPr>
        <w:t>,</w:t>
      </w:r>
      <w:r w:rsidRPr="00D04C66">
        <w:rPr>
          <w:b/>
          <w:bCs/>
          <w:szCs w:val="28"/>
        </w:rPr>
        <w:t xml:space="preserve"> </w:t>
      </w:r>
      <w:r w:rsidR="00114533" w:rsidRPr="00114533">
        <w:rPr>
          <w:b/>
          <w:bCs/>
          <w:szCs w:val="28"/>
        </w:rPr>
        <w:t xml:space="preserve">утвержденный решением Собрания депутатов </w:t>
      </w:r>
      <w:r w:rsidR="00CB7C67" w:rsidRPr="00CB7C67">
        <w:rPr>
          <w:b/>
          <w:bCs/>
          <w:szCs w:val="28"/>
        </w:rPr>
        <w:t xml:space="preserve">поселка </w:t>
      </w:r>
      <w:proofErr w:type="spellStart"/>
      <w:r w:rsidR="00CB7C67" w:rsidRPr="00CB7C67">
        <w:rPr>
          <w:b/>
          <w:bCs/>
          <w:szCs w:val="28"/>
        </w:rPr>
        <w:t>Конышевка</w:t>
      </w:r>
      <w:proofErr w:type="spellEnd"/>
      <w:r w:rsidR="00CB7C67" w:rsidRPr="00CB7C67">
        <w:rPr>
          <w:b/>
          <w:bCs/>
          <w:szCs w:val="28"/>
        </w:rPr>
        <w:t xml:space="preserve"> </w:t>
      </w:r>
      <w:r w:rsidR="00114533" w:rsidRPr="00114533">
        <w:rPr>
          <w:b/>
          <w:bCs/>
          <w:szCs w:val="28"/>
        </w:rPr>
        <w:t xml:space="preserve">от </w:t>
      </w:r>
      <w:r w:rsidR="00673E4A" w:rsidRPr="00673E4A">
        <w:rPr>
          <w:b/>
          <w:bCs/>
          <w:szCs w:val="28"/>
        </w:rPr>
        <w:t>12.11.2011 № 44</w:t>
      </w:r>
    </w:p>
    <w:p w14:paraId="0D8FF172" w14:textId="77777777" w:rsidR="00FC29B5" w:rsidRDefault="00FC29B5" w:rsidP="00FC29B5">
      <w:pPr>
        <w:pStyle w:val="ab"/>
        <w:tabs>
          <w:tab w:val="left" w:pos="709"/>
        </w:tabs>
        <w:ind w:firstLine="709"/>
        <w:rPr>
          <w:bCs/>
          <w:szCs w:val="28"/>
        </w:rPr>
      </w:pPr>
    </w:p>
    <w:bookmarkEnd w:id="5"/>
    <w:bookmarkEnd w:id="6"/>
    <w:p w14:paraId="57B3AABD" w14:textId="6F399777" w:rsidR="00FC29B5" w:rsidRPr="00BA563C" w:rsidRDefault="00FC29B5" w:rsidP="004916E3">
      <w:pPr>
        <w:widowControl w:val="0"/>
        <w:autoSpaceDE w:val="0"/>
        <w:autoSpaceDN w:val="0"/>
        <w:adjustRightInd w:val="0"/>
        <w:spacing w:after="0" w:line="240" w:lineRule="auto"/>
        <w:ind w:right="-1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</w:p>
    <w:p w14:paraId="6CA270FF" w14:textId="208CA8A6" w:rsidR="00FC29B5" w:rsidRPr="00C8549D" w:rsidRDefault="004916E3" w:rsidP="00FC29B5">
      <w:pPr>
        <w:widowControl w:val="0"/>
        <w:suppressAutoHyphens/>
        <w:spacing w:after="0" w:line="216" w:lineRule="auto"/>
        <w:ind w:firstLine="709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  <w:r>
        <w:rPr>
          <w:rFonts w:ascii="Times New Roman" w:hAnsi="Times New Roman" w:cs="Times New Roman"/>
          <w:sz w:val="28"/>
          <w:szCs w:val="28"/>
        </w:rPr>
        <w:t>1</w:t>
      </w:r>
      <w:r w:rsidR="00FC29B5" w:rsidRPr="00C8549D">
        <w:rPr>
          <w:rFonts w:ascii="Times New Roman" w:hAnsi="Times New Roman" w:cs="Times New Roman"/>
          <w:sz w:val="28"/>
          <w:szCs w:val="28"/>
        </w:rPr>
        <w:t xml:space="preserve">. В </w:t>
      </w:r>
      <w:r w:rsidR="00FC29B5" w:rsidRPr="00C8549D">
        <w:rPr>
          <w:rFonts w:ascii="Times New Roman" w:eastAsia="Times New Roman" w:hAnsi="Times New Roman" w:cs="Times New Roman"/>
          <w:sz w:val="28"/>
          <w:szCs w:val="28"/>
          <w:lang w:eastAsia="ru-RU"/>
        </w:rPr>
        <w:t>Томе 3 «Перечень и характеристика основных факторов риска возникновения чрезвычайных ситуаций природного и техногенного характера»:</w:t>
      </w:r>
    </w:p>
    <w:p w14:paraId="2ED5DB00" w14:textId="2DD28214" w:rsidR="00FC29B5" w:rsidRDefault="00FC29B5" w:rsidP="00FC29B5">
      <w:pPr>
        <w:widowControl w:val="0"/>
        <w:suppressAutoHyphens/>
        <w:spacing w:after="0" w:line="216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8549D">
        <w:rPr>
          <w:rFonts w:ascii="Times New Roman" w:eastAsia="Times New Roman" w:hAnsi="Times New Roman" w:cs="Times New Roman"/>
          <w:sz w:val="28"/>
          <w:szCs w:val="28"/>
          <w:lang w:eastAsia="ru-RU"/>
        </w:rPr>
        <w:t>1)  Карт</w:t>
      </w:r>
      <w:r w:rsidR="00682F47">
        <w:rPr>
          <w:rFonts w:ascii="Times New Roman" w:eastAsia="Times New Roman" w:hAnsi="Times New Roman" w:cs="Times New Roman"/>
          <w:sz w:val="28"/>
          <w:szCs w:val="28"/>
          <w:lang w:eastAsia="ru-RU"/>
        </w:rPr>
        <w:t>у</w:t>
      </w:r>
      <w:r w:rsidRPr="00C8549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территорий, подверженных риску возникновения чрезвычайных ситуаций природного и техногенного характера </w:t>
      </w:r>
      <w:r w:rsidR="00682F47">
        <w:rPr>
          <w:rFonts w:ascii="Times New Roman" w:eastAsia="Times New Roman" w:hAnsi="Times New Roman" w:cs="Times New Roman"/>
          <w:sz w:val="28"/>
          <w:szCs w:val="28"/>
          <w:lang w:eastAsia="ru-RU"/>
        </w:rPr>
        <w:t>изложить в следующей редакции</w:t>
      </w:r>
      <w:r w:rsidRPr="00C8549D">
        <w:rPr>
          <w:rFonts w:ascii="Times New Roman" w:eastAsia="Times New Roman" w:hAnsi="Times New Roman" w:cs="Times New Roman"/>
          <w:sz w:val="28"/>
          <w:szCs w:val="28"/>
          <w:lang w:eastAsia="ru-RU"/>
        </w:rPr>
        <w:t>:</w:t>
      </w:r>
    </w:p>
    <w:p w14:paraId="1BCDB835" w14:textId="77777777" w:rsidR="004916E3" w:rsidRDefault="004916E3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14:paraId="5D3F6C49" w14:textId="66F68EB6" w:rsidR="00FC29B5" w:rsidRDefault="00FC29B5" w:rsidP="00FC29B5">
      <w:pPr>
        <w:widowControl w:val="0"/>
        <w:suppressAutoHyphens/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C8549D">
        <w:rPr>
          <w:rFonts w:ascii="Times New Roman" w:hAnsi="Times New Roman" w:cs="Times New Roman"/>
          <w:sz w:val="28"/>
          <w:szCs w:val="28"/>
        </w:rPr>
        <w:lastRenderedPageBreak/>
        <w:t>«Карта территорий, подверженных риску возникновения чрезвычайных ситуаций природного и техногенного характера</w:t>
      </w:r>
    </w:p>
    <w:p w14:paraId="652A0BD4" w14:textId="77777777" w:rsidR="00FC29B5" w:rsidRDefault="00FC29B5" w:rsidP="00FC29B5">
      <w:pPr>
        <w:widowControl w:val="0"/>
        <w:suppressAutoHyphens/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14:paraId="19149FA8" w14:textId="4B471109" w:rsidR="00FC29B5" w:rsidRPr="00AF11DC" w:rsidRDefault="00F04072" w:rsidP="00FC29B5">
      <w:pPr>
        <w:widowControl w:val="0"/>
        <w:suppressAutoHyphens/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3CE135E0" wp14:editId="795B3163">
            <wp:extent cx="5760085" cy="8053070"/>
            <wp:effectExtent l="0" t="0" r="0" b="5080"/>
            <wp:docPr id="1505071859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8053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8677BBD" w14:textId="749D7C09" w:rsidR="00FC29B5" w:rsidRPr="00682F47" w:rsidRDefault="00975F75" w:rsidP="00682F47">
      <w:pPr>
        <w:widowControl w:val="0"/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BA563C">
        <w:rPr>
          <w:rFonts w:ascii="Times New Roman" w:eastAsia="Calibri" w:hAnsi="Times New Roman" w:cs="Times New Roman"/>
          <w:kern w:val="2"/>
          <w:sz w:val="28"/>
          <w:szCs w:val="28"/>
        </w:rPr>
        <w:t>»</w:t>
      </w:r>
      <w:r w:rsidR="00682F47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sectPr w:rsidR="00FC29B5" w:rsidRPr="00682F47" w:rsidSect="004916E3">
      <w:headerReference w:type="first" r:id="rId11"/>
      <w:pgSz w:w="11906" w:h="16838"/>
      <w:pgMar w:top="1134" w:right="1134" w:bottom="1134" w:left="1701" w:header="709" w:footer="709" w:gutter="0"/>
      <w:pgNumType w:start="36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74E1789E" w14:textId="77777777" w:rsidR="009052C6" w:rsidRDefault="009052C6" w:rsidP="003E1B03">
      <w:pPr>
        <w:spacing w:after="0" w:line="240" w:lineRule="auto"/>
      </w:pPr>
      <w:r>
        <w:separator/>
      </w:r>
    </w:p>
  </w:endnote>
  <w:endnote w:type="continuationSeparator" w:id="0">
    <w:p w14:paraId="2B177E74" w14:textId="77777777" w:rsidR="009052C6" w:rsidRDefault="009052C6" w:rsidP="003E1B0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OpenSymbol">
    <w:altName w:val="Courier New"/>
    <w:charset w:val="00"/>
    <w:family w:val="auto"/>
    <w:pitch w:val="variable"/>
    <w:sig w:usb0="00000003" w:usb1="1001ECEA" w:usb2="00000000" w:usb3="00000000" w:csb0="00000001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Lucida Sans Unicode">
    <w:panose1 w:val="020B0602030504020204"/>
    <w:charset w:val="CC"/>
    <w:family w:val="swiss"/>
    <w:pitch w:val="variable"/>
    <w:sig w:usb0="80000AFF" w:usb1="0000396B" w:usb2="00000000" w:usb3="00000000" w:csb0="000000B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entury Schoolbook">
    <w:panose1 w:val="02040604050505020304"/>
    <w:charset w:val="CC"/>
    <w:family w:val="roman"/>
    <w:pitch w:val="variable"/>
    <w:sig w:usb0="00000287" w:usb1="00000000" w:usb2="00000000" w:usb3="00000000" w:csb0="0000009F" w:csb1="00000000"/>
  </w:font>
  <w:font w:name="Sylfaen">
    <w:panose1 w:val="010A0502050306030303"/>
    <w:charset w:val="CC"/>
    <w:family w:val="roman"/>
    <w:pitch w:val="variable"/>
    <w:sig w:usb0="04000687" w:usb1="00000000" w:usb2="00000000" w:usb3="00000000" w:csb0="0000009F" w:csb1="00000000"/>
  </w:font>
  <w:font w:name="Consolas">
    <w:panose1 w:val="020B0609020204030204"/>
    <w:charset w:val="CC"/>
    <w:family w:val="modern"/>
    <w:pitch w:val="fixed"/>
    <w:sig w:usb0="E00006FF" w:usb1="0000FCFF" w:usb2="00000001" w:usb3="00000000" w:csb0="0000019F" w:csb1="00000000"/>
  </w:font>
  <w:font w:name="C*l*b*i">
    <w:altName w:val="Calibri"/>
    <w:charset w:val="00"/>
    <w:family w:val="auto"/>
    <w:pitch w:val="default"/>
  </w:font>
  <w:font w:name="T*m*s*N*w*R*m*n">
    <w:altName w:val="Calibri"/>
    <w:charset w:val="00"/>
    <w:family w:val="auto"/>
    <w:pitch w:val="default"/>
  </w:font>
  <w:font w:name="Times New Roman CYR">
    <w:altName w:val="Times New Roman"/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tarSymbol">
    <w:altName w:val="Arial Unicode MS"/>
    <w:panose1 w:val="00000000000000000000"/>
    <w:charset w:val="02"/>
    <w:family w:val="auto"/>
    <w:notTrueType/>
    <w:pitch w:val="default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Arial CYR">
    <w:panose1 w:val="020B0604020202020204"/>
    <w:charset w:val="CC"/>
    <w:family w:val="swiss"/>
    <w:pitch w:val="variable"/>
    <w:sig w:usb0="E0002EFF" w:usb1="C000785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3DCC017E" w14:textId="77777777" w:rsidR="009052C6" w:rsidRDefault="009052C6" w:rsidP="003E1B03">
      <w:pPr>
        <w:spacing w:after="0" w:line="240" w:lineRule="auto"/>
      </w:pPr>
      <w:r>
        <w:separator/>
      </w:r>
    </w:p>
  </w:footnote>
  <w:footnote w:type="continuationSeparator" w:id="0">
    <w:p w14:paraId="0DC70028" w14:textId="77777777" w:rsidR="009052C6" w:rsidRDefault="009052C6" w:rsidP="003E1B0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sdt>
    <w:sdtPr>
      <w:id w:val="-1570877435"/>
      <w:docPartObj>
        <w:docPartGallery w:val="Page Numbers (Top of Page)"/>
        <w:docPartUnique/>
      </w:docPartObj>
    </w:sdtPr>
    <w:sdtEndPr>
      <w:rPr>
        <w:rFonts w:ascii="Times New Roman" w:hAnsi="Times New Roman" w:cs="Times New Roman"/>
        <w:sz w:val="24"/>
        <w:szCs w:val="24"/>
      </w:rPr>
    </w:sdtEndPr>
    <w:sdtContent>
      <w:p w14:paraId="26D97F0A" w14:textId="3B1EFF4D" w:rsidR="00825789" w:rsidRPr="00907821" w:rsidRDefault="004916E3">
        <w:pPr>
          <w:pStyle w:val="a5"/>
          <w:jc w:val="center"/>
          <w:rPr>
            <w:rFonts w:ascii="Times New Roman" w:hAnsi="Times New Roman" w:cs="Times New Roman"/>
            <w:sz w:val="24"/>
            <w:szCs w:val="24"/>
          </w:rPr>
        </w:pPr>
        <w:r>
          <w:rPr>
            <w:rFonts w:ascii="Times New Roman" w:hAnsi="Times New Roman" w:cs="Times New Roman"/>
            <w:sz w:val="24"/>
            <w:szCs w:val="24"/>
          </w:rPr>
          <w:t>2</w:t>
        </w:r>
      </w:p>
    </w:sdtContent>
  </w:sdt>
  <w:p w14:paraId="37ECC594" w14:textId="77777777" w:rsidR="00825789" w:rsidRDefault="00825789">
    <w:pPr>
      <w:pStyle w:val="a5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7F35677C" w14:textId="0984FF06" w:rsidR="00825789" w:rsidRPr="001C0C61" w:rsidRDefault="00825789" w:rsidP="00D606EA">
    <w:pPr>
      <w:pStyle w:val="a5"/>
      <w:jc w:val="center"/>
      <w:rPr>
        <w:rFonts w:ascii="Times New Roman" w:hAnsi="Times New Roman" w:cs="Times New Roman"/>
        <w:sz w:val="24"/>
        <w:szCs w:val="24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0000005"/>
    <w:multiLevelType w:val="singleLevel"/>
    <w:tmpl w:val="00000005"/>
    <w:name w:val="WW8Num6"/>
    <w:lvl w:ilvl="0">
      <w:start w:val="1"/>
      <w:numFmt w:val="decimal"/>
      <w:lvlText w:val="%1."/>
      <w:lvlJc w:val="left"/>
      <w:pPr>
        <w:tabs>
          <w:tab w:val="num" w:pos="0"/>
        </w:tabs>
        <w:ind w:left="79" w:hanging="360"/>
      </w:pPr>
      <w:rPr>
        <w:rFonts w:ascii="Symbol" w:hAnsi="Symbol" w:cs="Symbol" w:hint="default"/>
        <w:b/>
        <w:bCs/>
      </w:rPr>
    </w:lvl>
  </w:abstractNum>
  <w:abstractNum w:abstractNumId="1" w15:restartNumberingAfterBreak="0">
    <w:nsid w:val="00000008"/>
    <w:multiLevelType w:val="multilevel"/>
    <w:tmpl w:val="00000008"/>
    <w:name w:val="WW8Num8"/>
    <w:lvl w:ilvl="0">
      <w:start w:val="1"/>
      <w:numFmt w:val="decimal"/>
      <w:lvlText w:val="%1."/>
      <w:lvlJc w:val="left"/>
      <w:pPr>
        <w:tabs>
          <w:tab w:val="num" w:pos="491"/>
        </w:tabs>
        <w:ind w:left="1211" w:hanging="360"/>
      </w:pPr>
    </w:lvl>
    <w:lvl w:ilvl="1">
      <w:start w:val="1"/>
      <w:numFmt w:val="bullet"/>
      <w:lvlText w:val="•"/>
      <w:lvlJc w:val="left"/>
      <w:pPr>
        <w:tabs>
          <w:tab w:val="num" w:pos="0"/>
        </w:tabs>
        <w:ind w:left="1635" w:hanging="555"/>
      </w:pPr>
      <w:rPr>
        <w:rFonts w:ascii="Times New Roman" w:hAnsi="Times New Roman" w:cs="Symbol"/>
      </w:rPr>
    </w:lvl>
    <w:lvl w:ilvl="2">
      <w:start w:val="1"/>
      <w:numFmt w:val="lowerRoman"/>
      <w:lvlText w:val="%2.%3."/>
      <w:lvlJc w:val="left"/>
      <w:pPr>
        <w:tabs>
          <w:tab w:val="num" w:pos="0"/>
        </w:tabs>
        <w:ind w:left="2160" w:hanging="180"/>
      </w:pPr>
      <w:rPr>
        <w:rFonts w:cs="Times New Roman"/>
      </w:rPr>
    </w:lvl>
    <w:lvl w:ilvl="3">
      <w:start w:val="1"/>
      <w:numFmt w:val="decimal"/>
      <w:lvlText w:val="%2.%3.%4."/>
      <w:lvlJc w:val="left"/>
      <w:pPr>
        <w:tabs>
          <w:tab w:val="num" w:pos="0"/>
        </w:tabs>
        <w:ind w:left="2880" w:hanging="360"/>
      </w:pPr>
      <w:rPr>
        <w:rFonts w:cs="Times New Roman"/>
      </w:rPr>
    </w:lvl>
    <w:lvl w:ilvl="4">
      <w:start w:val="1"/>
      <w:numFmt w:val="lowerLetter"/>
      <w:lvlText w:val="%2.%3.%4.%5."/>
      <w:lvlJc w:val="left"/>
      <w:pPr>
        <w:tabs>
          <w:tab w:val="num" w:pos="0"/>
        </w:tabs>
        <w:ind w:left="3600" w:hanging="360"/>
      </w:pPr>
      <w:rPr>
        <w:rFonts w:cs="Times New Roman"/>
      </w:rPr>
    </w:lvl>
    <w:lvl w:ilvl="5">
      <w:start w:val="1"/>
      <w:numFmt w:val="lowerRoman"/>
      <w:lvlText w:val="%2.%3.%4.%5.%6."/>
      <w:lvlJc w:val="left"/>
      <w:pPr>
        <w:tabs>
          <w:tab w:val="num" w:pos="0"/>
        </w:tabs>
        <w:ind w:left="4320" w:hanging="180"/>
      </w:pPr>
      <w:rPr>
        <w:rFonts w:cs="Times New Roman"/>
      </w:rPr>
    </w:lvl>
    <w:lvl w:ilvl="6">
      <w:start w:val="1"/>
      <w:numFmt w:val="decimal"/>
      <w:lvlText w:val="%2.%3.%4.%5.%6.%7."/>
      <w:lvlJc w:val="left"/>
      <w:pPr>
        <w:tabs>
          <w:tab w:val="num" w:pos="0"/>
        </w:tabs>
        <w:ind w:left="5040" w:hanging="360"/>
      </w:pPr>
      <w:rPr>
        <w:rFonts w:cs="Times New Roman"/>
      </w:rPr>
    </w:lvl>
    <w:lvl w:ilvl="7">
      <w:start w:val="1"/>
      <w:numFmt w:val="lowerLetter"/>
      <w:lvlText w:val="%2.%3.%4.%5.%6.%7.%8."/>
      <w:lvlJc w:val="left"/>
      <w:pPr>
        <w:tabs>
          <w:tab w:val="num" w:pos="0"/>
        </w:tabs>
        <w:ind w:left="5760" w:hanging="360"/>
      </w:pPr>
      <w:rPr>
        <w:rFonts w:cs="Times New Roman"/>
      </w:rPr>
    </w:lvl>
    <w:lvl w:ilvl="8">
      <w:start w:val="1"/>
      <w:numFmt w:val="lowerRoman"/>
      <w:lvlText w:val="%2.%3.%4.%5.%6.%7.%8.%9."/>
      <w:lvlJc w:val="left"/>
      <w:pPr>
        <w:tabs>
          <w:tab w:val="num" w:pos="0"/>
        </w:tabs>
        <w:ind w:left="6480" w:hanging="180"/>
      </w:pPr>
      <w:rPr>
        <w:rFonts w:cs="Times New Roman"/>
      </w:rPr>
    </w:lvl>
  </w:abstractNum>
  <w:abstractNum w:abstractNumId="2" w15:restartNumberingAfterBreak="0">
    <w:nsid w:val="0000000C"/>
    <w:multiLevelType w:val="multilevel"/>
    <w:tmpl w:val="0000000C"/>
    <w:name w:val="WW8Num12"/>
    <w:lvl w:ilvl="0">
      <w:start w:val="1"/>
      <w:numFmt w:val="decimal"/>
      <w:lvlText w:val="%1"/>
      <w:lvlJc w:val="left"/>
      <w:pPr>
        <w:tabs>
          <w:tab w:val="num" w:pos="0"/>
        </w:tabs>
        <w:ind w:left="375" w:hanging="375"/>
      </w:pPr>
    </w:lvl>
    <w:lvl w:ilvl="1">
      <w:start w:val="1"/>
      <w:numFmt w:val="decimal"/>
      <w:lvlText w:val="%1.%2"/>
      <w:lvlJc w:val="left"/>
      <w:pPr>
        <w:tabs>
          <w:tab w:val="num" w:pos="0"/>
        </w:tabs>
        <w:ind w:left="2160" w:hanging="720"/>
      </w:pPr>
    </w:lvl>
    <w:lvl w:ilvl="2">
      <w:start w:val="1"/>
      <w:numFmt w:val="decimal"/>
      <w:lvlText w:val="%1.%2.%3"/>
      <w:lvlJc w:val="left"/>
      <w:pPr>
        <w:tabs>
          <w:tab w:val="num" w:pos="0"/>
        </w:tabs>
        <w:ind w:left="3600" w:hanging="720"/>
      </w:pPr>
    </w:lvl>
    <w:lvl w:ilvl="3">
      <w:start w:val="1"/>
      <w:numFmt w:val="decimal"/>
      <w:lvlText w:val="%1.%2.%3.%4"/>
      <w:lvlJc w:val="left"/>
      <w:pPr>
        <w:tabs>
          <w:tab w:val="num" w:pos="0"/>
        </w:tabs>
        <w:ind w:left="5400" w:hanging="1080"/>
      </w:pPr>
    </w:lvl>
    <w:lvl w:ilvl="4">
      <w:start w:val="1"/>
      <w:numFmt w:val="decimal"/>
      <w:lvlText w:val="%1.%2.%3.%4.%5"/>
      <w:lvlJc w:val="left"/>
      <w:pPr>
        <w:tabs>
          <w:tab w:val="num" w:pos="0"/>
        </w:tabs>
        <w:ind w:left="6840" w:hanging="1080"/>
      </w:pPr>
    </w:lvl>
    <w:lvl w:ilvl="5">
      <w:start w:val="1"/>
      <w:numFmt w:val="decimal"/>
      <w:lvlText w:val="%1.%2.%3.%4.%5.%6"/>
      <w:lvlJc w:val="left"/>
      <w:pPr>
        <w:tabs>
          <w:tab w:val="num" w:pos="0"/>
        </w:tabs>
        <w:ind w:left="8640" w:hanging="1440"/>
      </w:pPr>
    </w:lvl>
    <w:lvl w:ilvl="6">
      <w:start w:val="1"/>
      <w:numFmt w:val="decimal"/>
      <w:lvlText w:val="%1.%2.%3.%4.%5.%6.%7"/>
      <w:lvlJc w:val="left"/>
      <w:pPr>
        <w:tabs>
          <w:tab w:val="num" w:pos="0"/>
        </w:tabs>
        <w:ind w:left="10440" w:hanging="1800"/>
      </w:pPr>
    </w:lvl>
    <w:lvl w:ilvl="7">
      <w:start w:val="1"/>
      <w:numFmt w:val="decimal"/>
      <w:lvlText w:val="%1.%2.%3.%4.%5.%6.%7.%8"/>
      <w:lvlJc w:val="left"/>
      <w:pPr>
        <w:tabs>
          <w:tab w:val="num" w:pos="0"/>
        </w:tabs>
        <w:ind w:left="11880" w:hanging="1800"/>
      </w:pPr>
    </w:lvl>
    <w:lvl w:ilvl="8">
      <w:start w:val="1"/>
      <w:numFmt w:val="decimal"/>
      <w:lvlText w:val="%1.%2.%3.%4.%5.%6.%7.%8.%9"/>
      <w:lvlJc w:val="left"/>
      <w:pPr>
        <w:tabs>
          <w:tab w:val="num" w:pos="0"/>
        </w:tabs>
        <w:ind w:left="13680" w:hanging="2160"/>
      </w:pPr>
    </w:lvl>
  </w:abstractNum>
  <w:abstractNum w:abstractNumId="3" w15:restartNumberingAfterBreak="0">
    <w:nsid w:val="0000000E"/>
    <w:multiLevelType w:val="multilevel"/>
    <w:tmpl w:val="0000000E"/>
    <w:name w:val="WW8Num20"/>
    <w:lvl w:ilvl="0">
      <w:start w:val="1"/>
      <w:numFmt w:val="decimal"/>
      <w:lvlText w:val="%1."/>
      <w:lvlJc w:val="left"/>
      <w:pPr>
        <w:tabs>
          <w:tab w:val="num" w:pos="0"/>
        </w:tabs>
        <w:ind w:left="2142" w:hanging="360"/>
      </w:pPr>
      <w:rPr>
        <w:b/>
      </w:rPr>
    </w:lvl>
    <w:lvl w:ilvl="1">
      <w:start w:val="2"/>
      <w:numFmt w:val="decimal"/>
      <w:lvlText w:val="%1.%2"/>
      <w:lvlJc w:val="left"/>
      <w:pPr>
        <w:tabs>
          <w:tab w:val="num" w:pos="0"/>
        </w:tabs>
        <w:ind w:left="705" w:hanging="705"/>
      </w:pPr>
    </w:lvl>
    <w:lvl w:ilvl="2">
      <w:start w:val="1"/>
      <w:numFmt w:val="decimal"/>
      <w:lvlText w:val="%1.%2.%3"/>
      <w:lvlJc w:val="left"/>
      <w:pPr>
        <w:tabs>
          <w:tab w:val="num" w:pos="0"/>
        </w:tabs>
        <w:ind w:left="720" w:hanging="720"/>
      </w:pPr>
    </w:lvl>
    <w:lvl w:ilvl="3">
      <w:start w:val="1"/>
      <w:numFmt w:val="decimal"/>
      <w:lvlText w:val="%1.%2.%3.%4"/>
      <w:lvlJc w:val="left"/>
      <w:pPr>
        <w:tabs>
          <w:tab w:val="num" w:pos="0"/>
        </w:tabs>
        <w:ind w:left="1971" w:hanging="720"/>
      </w:pPr>
    </w:lvl>
    <w:lvl w:ilvl="4">
      <w:start w:val="1"/>
      <w:numFmt w:val="decimal"/>
      <w:lvlText w:val="%1.%2.%3.%4.%5"/>
      <w:lvlJc w:val="left"/>
      <w:pPr>
        <w:tabs>
          <w:tab w:val="num" w:pos="0"/>
        </w:tabs>
        <w:ind w:left="3582" w:hanging="1080"/>
      </w:pPr>
    </w:lvl>
    <w:lvl w:ilvl="5">
      <w:start w:val="1"/>
      <w:numFmt w:val="decimal"/>
      <w:lvlText w:val="%1.%2.%3.%4.%5.%6"/>
      <w:lvlJc w:val="left"/>
      <w:pPr>
        <w:tabs>
          <w:tab w:val="num" w:pos="0"/>
        </w:tabs>
        <w:ind w:left="4833" w:hanging="1080"/>
      </w:pPr>
    </w:lvl>
    <w:lvl w:ilvl="6">
      <w:start w:val="1"/>
      <w:numFmt w:val="decimal"/>
      <w:lvlText w:val="%1.%2.%3.%4.%5.%6.%7"/>
      <w:lvlJc w:val="left"/>
      <w:pPr>
        <w:tabs>
          <w:tab w:val="num" w:pos="0"/>
        </w:tabs>
        <w:ind w:left="6444" w:hanging="1440"/>
      </w:pPr>
    </w:lvl>
    <w:lvl w:ilvl="7">
      <w:start w:val="1"/>
      <w:numFmt w:val="decimal"/>
      <w:lvlText w:val="%1.%2.%3.%4.%5.%6.%7.%8"/>
      <w:lvlJc w:val="left"/>
      <w:pPr>
        <w:tabs>
          <w:tab w:val="num" w:pos="0"/>
        </w:tabs>
        <w:ind w:left="7695" w:hanging="1440"/>
      </w:pPr>
    </w:lvl>
    <w:lvl w:ilvl="8">
      <w:start w:val="1"/>
      <w:numFmt w:val="decimal"/>
      <w:lvlText w:val="%1.%2.%3.%4.%5.%6.%7.%8.%9"/>
      <w:lvlJc w:val="left"/>
      <w:pPr>
        <w:tabs>
          <w:tab w:val="num" w:pos="0"/>
        </w:tabs>
        <w:ind w:left="8946" w:hanging="1440"/>
      </w:pPr>
    </w:lvl>
  </w:abstractNum>
  <w:abstractNum w:abstractNumId="4" w15:restartNumberingAfterBreak="0">
    <w:nsid w:val="0000000F"/>
    <w:multiLevelType w:val="singleLevel"/>
    <w:tmpl w:val="0000000F"/>
    <w:name w:val="WW8Num21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  <w:rPr>
        <w:rFonts w:ascii="Times New Roman" w:hAnsi="Times New Roman" w:cs="Times New Roman" w:hint="default"/>
        <w:i w:val="0"/>
        <w:sz w:val="24"/>
        <w:szCs w:val="24"/>
      </w:rPr>
    </w:lvl>
  </w:abstractNum>
  <w:abstractNum w:abstractNumId="5" w15:restartNumberingAfterBreak="0">
    <w:nsid w:val="00000016"/>
    <w:multiLevelType w:val="multilevel"/>
    <w:tmpl w:val="00000016"/>
    <w:name w:val="WW8Num22"/>
    <w:lvl w:ilvl="0">
      <w:start w:val="1"/>
      <w:numFmt w:val="bullet"/>
      <w:lvlText w:val="−"/>
      <w:lvlJc w:val="left"/>
      <w:pPr>
        <w:tabs>
          <w:tab w:val="num" w:pos="0"/>
        </w:tabs>
        <w:ind w:left="1571" w:hanging="360"/>
      </w:pPr>
      <w:rPr>
        <w:rFonts w:ascii="Courier New" w:hAnsi="Courier New" w:cs="Symbol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2291" w:hanging="360"/>
      </w:pPr>
      <w:rPr>
        <w:rFonts w:ascii="Courier New" w:hAnsi="Courier New" w:cs="Symbol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3011" w:hanging="360"/>
      </w:pPr>
      <w:rPr>
        <w:rFonts w:ascii="Wingdings" w:hAnsi="Wingdings" w:cs="Wingdings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3731" w:hanging="360"/>
      </w:pPr>
      <w:rPr>
        <w:rFonts w:ascii="Symbol" w:hAnsi="Symbol" w:cs="Symbol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4451" w:hanging="360"/>
      </w:pPr>
      <w:rPr>
        <w:rFonts w:ascii="Courier New" w:hAnsi="Courier New" w:cs="Symbol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5171" w:hanging="360"/>
      </w:pPr>
      <w:rPr>
        <w:rFonts w:ascii="Wingdings" w:hAnsi="Wingdings" w:cs="Wingdings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891" w:hanging="360"/>
      </w:pPr>
      <w:rPr>
        <w:rFonts w:ascii="Symbol" w:hAnsi="Symbol" w:cs="Symbol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6611" w:hanging="360"/>
      </w:pPr>
      <w:rPr>
        <w:rFonts w:ascii="Courier New" w:hAnsi="Courier New" w:cs="Symbol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7331" w:hanging="360"/>
      </w:pPr>
      <w:rPr>
        <w:rFonts w:ascii="Wingdings" w:hAnsi="Wingdings" w:cs="Wingdings"/>
      </w:rPr>
    </w:lvl>
  </w:abstractNum>
  <w:abstractNum w:abstractNumId="6" w15:restartNumberingAfterBreak="0">
    <w:nsid w:val="00000017"/>
    <w:multiLevelType w:val="multilevel"/>
    <w:tmpl w:val="00000017"/>
    <w:name w:val="WW8Num23"/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cs="OpenSymbol"/>
        <w:color w:val="00000A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2.%3."/>
      <w:lvlJc w:val="left"/>
      <w:pPr>
        <w:tabs>
          <w:tab w:val="num" w:pos="0"/>
        </w:tabs>
        <w:ind w:left="2160" w:hanging="180"/>
      </w:pPr>
    </w:lvl>
    <w:lvl w:ilvl="3">
      <w:start w:val="1"/>
      <w:numFmt w:val="decimal"/>
      <w:lvlText w:val="%2.%3.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2.%3.%4.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2.%3.%4.%5.%6."/>
      <w:lvlJc w:val="left"/>
      <w:pPr>
        <w:tabs>
          <w:tab w:val="num" w:pos="0"/>
        </w:tabs>
        <w:ind w:left="4320" w:hanging="180"/>
      </w:pPr>
    </w:lvl>
    <w:lvl w:ilvl="6">
      <w:start w:val="1"/>
      <w:numFmt w:val="decimal"/>
      <w:lvlText w:val="%2.%3.%4.%5.%6.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2.%3.%4.%5.%6.%7.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2.%3.%4.%5.%6.%7.%8.%9."/>
      <w:lvlJc w:val="left"/>
      <w:pPr>
        <w:tabs>
          <w:tab w:val="num" w:pos="0"/>
        </w:tabs>
        <w:ind w:left="6480" w:hanging="180"/>
      </w:pPr>
    </w:lvl>
  </w:abstractNum>
  <w:abstractNum w:abstractNumId="7" w15:restartNumberingAfterBreak="0">
    <w:nsid w:val="0000001D"/>
    <w:multiLevelType w:val="singleLevel"/>
    <w:tmpl w:val="0000001D"/>
    <w:name w:val="WW8Num29"/>
    <w:lvl w:ilvl="0">
      <w:start w:val="1"/>
      <w:numFmt w:val="bullet"/>
      <w:lvlText w:val=""/>
      <w:lvlJc w:val="left"/>
      <w:pPr>
        <w:tabs>
          <w:tab w:val="num" w:pos="0"/>
        </w:tabs>
        <w:ind w:left="720" w:hanging="360"/>
      </w:pPr>
      <w:rPr>
        <w:rFonts w:ascii="Wingdings" w:hAnsi="Wingdings" w:cs="OpenSymbol"/>
      </w:rPr>
    </w:lvl>
  </w:abstractNum>
  <w:abstractNum w:abstractNumId="8" w15:restartNumberingAfterBreak="0">
    <w:nsid w:val="0FCA6733"/>
    <w:multiLevelType w:val="hybridMultilevel"/>
    <w:tmpl w:val="2FEAA960"/>
    <w:lvl w:ilvl="0" w:tplc="214485E8">
      <w:start w:val="1"/>
      <w:numFmt w:val="decimal"/>
      <w:lvlText w:val="%1."/>
      <w:lvlJc w:val="righ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10E41FFC"/>
    <w:multiLevelType w:val="hybridMultilevel"/>
    <w:tmpl w:val="64CA1A90"/>
    <w:lvl w:ilvl="0" w:tplc="0F7200F0">
      <w:start w:val="1"/>
      <w:numFmt w:val="decimal"/>
      <w:lvlText w:val="%1."/>
      <w:lvlJc w:val="right"/>
      <w:pPr>
        <w:ind w:left="643" w:hanging="360"/>
      </w:pPr>
    </w:lvl>
    <w:lvl w:ilvl="1" w:tplc="04190019">
      <w:start w:val="1"/>
      <w:numFmt w:val="lowerLetter"/>
      <w:lvlText w:val="%2."/>
      <w:lvlJc w:val="left"/>
      <w:pPr>
        <w:ind w:left="1222" w:hanging="360"/>
      </w:pPr>
    </w:lvl>
    <w:lvl w:ilvl="2" w:tplc="0419001B">
      <w:start w:val="1"/>
      <w:numFmt w:val="lowerRoman"/>
      <w:lvlText w:val="%3."/>
      <w:lvlJc w:val="right"/>
      <w:pPr>
        <w:ind w:left="1942" w:hanging="180"/>
      </w:pPr>
    </w:lvl>
    <w:lvl w:ilvl="3" w:tplc="0419000F">
      <w:start w:val="1"/>
      <w:numFmt w:val="decimal"/>
      <w:lvlText w:val="%4."/>
      <w:lvlJc w:val="left"/>
      <w:pPr>
        <w:ind w:left="2662" w:hanging="360"/>
      </w:pPr>
    </w:lvl>
    <w:lvl w:ilvl="4" w:tplc="04190019">
      <w:start w:val="1"/>
      <w:numFmt w:val="lowerLetter"/>
      <w:lvlText w:val="%5."/>
      <w:lvlJc w:val="left"/>
      <w:pPr>
        <w:ind w:left="3382" w:hanging="360"/>
      </w:pPr>
    </w:lvl>
    <w:lvl w:ilvl="5" w:tplc="0419001B">
      <w:start w:val="1"/>
      <w:numFmt w:val="lowerRoman"/>
      <w:lvlText w:val="%6."/>
      <w:lvlJc w:val="right"/>
      <w:pPr>
        <w:ind w:left="4102" w:hanging="180"/>
      </w:pPr>
    </w:lvl>
    <w:lvl w:ilvl="6" w:tplc="0419000F">
      <w:start w:val="1"/>
      <w:numFmt w:val="decimal"/>
      <w:lvlText w:val="%7."/>
      <w:lvlJc w:val="left"/>
      <w:pPr>
        <w:ind w:left="4822" w:hanging="360"/>
      </w:pPr>
    </w:lvl>
    <w:lvl w:ilvl="7" w:tplc="04190019">
      <w:start w:val="1"/>
      <w:numFmt w:val="lowerLetter"/>
      <w:lvlText w:val="%8."/>
      <w:lvlJc w:val="left"/>
      <w:pPr>
        <w:ind w:left="5542" w:hanging="360"/>
      </w:pPr>
    </w:lvl>
    <w:lvl w:ilvl="8" w:tplc="0419001B">
      <w:start w:val="1"/>
      <w:numFmt w:val="lowerRoman"/>
      <w:lvlText w:val="%9."/>
      <w:lvlJc w:val="right"/>
      <w:pPr>
        <w:ind w:left="6262" w:hanging="180"/>
      </w:pPr>
    </w:lvl>
  </w:abstractNum>
  <w:abstractNum w:abstractNumId="10" w15:restartNumberingAfterBreak="0">
    <w:nsid w:val="2B2C724E"/>
    <w:multiLevelType w:val="hybridMultilevel"/>
    <w:tmpl w:val="C73A7248"/>
    <w:lvl w:ilvl="0" w:tplc="8D520D6E">
      <w:start w:val="1"/>
      <w:numFmt w:val="bullet"/>
      <w:lvlText w:val="−"/>
      <w:lvlJc w:val="left"/>
      <w:pPr>
        <w:ind w:left="720" w:hanging="360"/>
      </w:pPr>
      <w:rPr>
        <w:rFonts w:ascii="Courier New" w:hAnsi="Courier New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pStyle w:val="6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2C8B11E9"/>
    <w:multiLevelType w:val="hybridMultilevel"/>
    <w:tmpl w:val="B114C830"/>
    <w:lvl w:ilvl="0" w:tplc="214485E8">
      <w:start w:val="1"/>
      <w:numFmt w:val="decimal"/>
      <w:lvlText w:val="%1."/>
      <w:lvlJc w:val="righ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458C5BB0"/>
    <w:multiLevelType w:val="hybridMultilevel"/>
    <w:tmpl w:val="2FEAA960"/>
    <w:lvl w:ilvl="0" w:tplc="FFFFFFFF">
      <w:start w:val="1"/>
      <w:numFmt w:val="decimal"/>
      <w:lvlText w:val="%1."/>
      <w:lvlJc w:val="right"/>
      <w:pPr>
        <w:ind w:left="720" w:hanging="360"/>
      </w:p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4C4E1BA8"/>
    <w:multiLevelType w:val="hybridMultilevel"/>
    <w:tmpl w:val="6E4E161A"/>
    <w:lvl w:ilvl="0" w:tplc="0419000F">
      <w:start w:val="1"/>
      <w:numFmt w:val="decimal"/>
      <w:lvlText w:val="%1."/>
      <w:lvlJc w:val="left"/>
      <w:pPr>
        <w:ind w:left="502" w:hanging="360"/>
      </w:pPr>
    </w:lvl>
    <w:lvl w:ilvl="1" w:tplc="04190019" w:tentative="1">
      <w:start w:val="1"/>
      <w:numFmt w:val="lowerLetter"/>
      <w:lvlText w:val="%2."/>
      <w:lvlJc w:val="left"/>
      <w:pPr>
        <w:ind w:left="1222" w:hanging="360"/>
      </w:pPr>
    </w:lvl>
    <w:lvl w:ilvl="2" w:tplc="0419001B" w:tentative="1">
      <w:start w:val="1"/>
      <w:numFmt w:val="lowerRoman"/>
      <w:lvlText w:val="%3."/>
      <w:lvlJc w:val="right"/>
      <w:pPr>
        <w:ind w:left="1942" w:hanging="180"/>
      </w:pPr>
    </w:lvl>
    <w:lvl w:ilvl="3" w:tplc="0419000F" w:tentative="1">
      <w:start w:val="1"/>
      <w:numFmt w:val="decimal"/>
      <w:lvlText w:val="%4."/>
      <w:lvlJc w:val="left"/>
      <w:pPr>
        <w:ind w:left="2662" w:hanging="360"/>
      </w:pPr>
    </w:lvl>
    <w:lvl w:ilvl="4" w:tplc="04190019" w:tentative="1">
      <w:start w:val="1"/>
      <w:numFmt w:val="lowerLetter"/>
      <w:lvlText w:val="%5."/>
      <w:lvlJc w:val="left"/>
      <w:pPr>
        <w:ind w:left="3382" w:hanging="360"/>
      </w:pPr>
    </w:lvl>
    <w:lvl w:ilvl="5" w:tplc="0419001B" w:tentative="1">
      <w:start w:val="1"/>
      <w:numFmt w:val="lowerRoman"/>
      <w:lvlText w:val="%6."/>
      <w:lvlJc w:val="right"/>
      <w:pPr>
        <w:ind w:left="4102" w:hanging="180"/>
      </w:pPr>
    </w:lvl>
    <w:lvl w:ilvl="6" w:tplc="0419000F" w:tentative="1">
      <w:start w:val="1"/>
      <w:numFmt w:val="decimal"/>
      <w:lvlText w:val="%7."/>
      <w:lvlJc w:val="left"/>
      <w:pPr>
        <w:ind w:left="4822" w:hanging="360"/>
      </w:pPr>
    </w:lvl>
    <w:lvl w:ilvl="7" w:tplc="04190019" w:tentative="1">
      <w:start w:val="1"/>
      <w:numFmt w:val="lowerLetter"/>
      <w:lvlText w:val="%8."/>
      <w:lvlJc w:val="left"/>
      <w:pPr>
        <w:ind w:left="5542" w:hanging="360"/>
      </w:pPr>
    </w:lvl>
    <w:lvl w:ilvl="8" w:tplc="0419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14" w15:restartNumberingAfterBreak="0">
    <w:nsid w:val="5CF457FA"/>
    <w:multiLevelType w:val="hybridMultilevel"/>
    <w:tmpl w:val="642C6684"/>
    <w:lvl w:ilvl="0" w:tplc="FFFFFFFF">
      <w:start w:val="1"/>
      <w:numFmt w:val="decimal"/>
      <w:lvlText w:val="%1."/>
      <w:lvlJc w:val="center"/>
      <w:pPr>
        <w:ind w:left="502" w:hanging="360"/>
      </w:p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654420A5"/>
    <w:multiLevelType w:val="hybridMultilevel"/>
    <w:tmpl w:val="642C6684"/>
    <w:lvl w:ilvl="0" w:tplc="31224B90">
      <w:start w:val="1"/>
      <w:numFmt w:val="decimal"/>
      <w:lvlText w:val="%1."/>
      <w:lvlJc w:val="center"/>
      <w:pPr>
        <w:ind w:left="502" w:hanging="360"/>
      </w:pPr>
    </w:lvl>
    <w:lvl w:ilvl="1" w:tplc="35B6D912">
      <w:start w:val="1"/>
      <w:numFmt w:val="lowerLetter"/>
      <w:lvlText w:val="%2."/>
      <w:lvlJc w:val="left"/>
      <w:pPr>
        <w:ind w:left="1440" w:hanging="360"/>
      </w:pPr>
    </w:lvl>
    <w:lvl w:ilvl="2" w:tplc="1F566EE4">
      <w:start w:val="1"/>
      <w:numFmt w:val="lowerRoman"/>
      <w:lvlText w:val="%3."/>
      <w:lvlJc w:val="right"/>
      <w:pPr>
        <w:ind w:left="2160" w:hanging="180"/>
      </w:pPr>
    </w:lvl>
    <w:lvl w:ilvl="3" w:tplc="B6CC54F0">
      <w:start w:val="1"/>
      <w:numFmt w:val="decimal"/>
      <w:lvlText w:val="%4."/>
      <w:lvlJc w:val="left"/>
      <w:pPr>
        <w:ind w:left="2880" w:hanging="360"/>
      </w:pPr>
    </w:lvl>
    <w:lvl w:ilvl="4" w:tplc="DC2056A4">
      <w:start w:val="1"/>
      <w:numFmt w:val="lowerLetter"/>
      <w:lvlText w:val="%5."/>
      <w:lvlJc w:val="left"/>
      <w:pPr>
        <w:ind w:left="3600" w:hanging="360"/>
      </w:pPr>
    </w:lvl>
    <w:lvl w:ilvl="5" w:tplc="2DB00B32">
      <w:start w:val="1"/>
      <w:numFmt w:val="lowerRoman"/>
      <w:lvlText w:val="%6."/>
      <w:lvlJc w:val="right"/>
      <w:pPr>
        <w:ind w:left="4320" w:hanging="180"/>
      </w:pPr>
    </w:lvl>
    <w:lvl w:ilvl="6" w:tplc="DA8E188C">
      <w:start w:val="1"/>
      <w:numFmt w:val="decimal"/>
      <w:lvlText w:val="%7."/>
      <w:lvlJc w:val="left"/>
      <w:pPr>
        <w:ind w:left="5040" w:hanging="360"/>
      </w:pPr>
    </w:lvl>
    <w:lvl w:ilvl="7" w:tplc="0D4A21B6">
      <w:start w:val="1"/>
      <w:numFmt w:val="lowerLetter"/>
      <w:lvlText w:val="%8."/>
      <w:lvlJc w:val="left"/>
      <w:pPr>
        <w:ind w:left="5760" w:hanging="360"/>
      </w:pPr>
    </w:lvl>
    <w:lvl w:ilvl="8" w:tplc="CE6E0F5A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71A7735B"/>
    <w:multiLevelType w:val="hybridMultilevel"/>
    <w:tmpl w:val="642C6684"/>
    <w:lvl w:ilvl="0" w:tplc="FFFFFFFF">
      <w:start w:val="1"/>
      <w:numFmt w:val="decimal"/>
      <w:lvlText w:val="%1."/>
      <w:lvlJc w:val="center"/>
      <w:pPr>
        <w:ind w:left="502" w:hanging="360"/>
      </w:p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num w:numId="1" w16cid:durableId="997733569">
    <w:abstractNumId w:val="10"/>
  </w:num>
  <w:num w:numId="2" w16cid:durableId="1196579230">
    <w:abstractNumId w:val="9"/>
  </w:num>
  <w:num w:numId="3" w16cid:durableId="682820486">
    <w:abstractNumId w:val="16"/>
  </w:num>
  <w:num w:numId="4" w16cid:durableId="797408337">
    <w:abstractNumId w:val="12"/>
  </w:num>
  <w:num w:numId="5" w16cid:durableId="2093306596">
    <w:abstractNumId w:val="1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 w16cid:durableId="1055811404">
    <w:abstractNumId w:val="1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 w16cid:durableId="563836074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 w16cid:durableId="1479566573">
    <w:abstractNumId w:val="11"/>
  </w:num>
  <w:num w:numId="9" w16cid:durableId="480729459">
    <w:abstractNumId w:val="13"/>
  </w:num>
  <w:numIdMacAtCleanup w:val="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spelling="clean" w:grammar="clean"/>
  <w:defaultTabStop w:val="708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44784"/>
    <w:rsid w:val="00002078"/>
    <w:rsid w:val="00002AA3"/>
    <w:rsid w:val="0000428B"/>
    <w:rsid w:val="00005129"/>
    <w:rsid w:val="00011997"/>
    <w:rsid w:val="00012302"/>
    <w:rsid w:val="00013B52"/>
    <w:rsid w:val="00014426"/>
    <w:rsid w:val="000152CF"/>
    <w:rsid w:val="00015CB1"/>
    <w:rsid w:val="0002037D"/>
    <w:rsid w:val="00020947"/>
    <w:rsid w:val="00020A7D"/>
    <w:rsid w:val="000224AA"/>
    <w:rsid w:val="00023192"/>
    <w:rsid w:val="00023CD6"/>
    <w:rsid w:val="00025F78"/>
    <w:rsid w:val="0002654F"/>
    <w:rsid w:val="00031B76"/>
    <w:rsid w:val="000329CC"/>
    <w:rsid w:val="00033100"/>
    <w:rsid w:val="000342C3"/>
    <w:rsid w:val="000347A8"/>
    <w:rsid w:val="0003503D"/>
    <w:rsid w:val="0003510A"/>
    <w:rsid w:val="00035AF0"/>
    <w:rsid w:val="00036539"/>
    <w:rsid w:val="00036783"/>
    <w:rsid w:val="00036935"/>
    <w:rsid w:val="00041488"/>
    <w:rsid w:val="00045190"/>
    <w:rsid w:val="00046490"/>
    <w:rsid w:val="00046985"/>
    <w:rsid w:val="00046E54"/>
    <w:rsid w:val="00050094"/>
    <w:rsid w:val="0005016F"/>
    <w:rsid w:val="00051805"/>
    <w:rsid w:val="00052296"/>
    <w:rsid w:val="000525FB"/>
    <w:rsid w:val="000544FF"/>
    <w:rsid w:val="00054E25"/>
    <w:rsid w:val="0005509E"/>
    <w:rsid w:val="0005617B"/>
    <w:rsid w:val="00056482"/>
    <w:rsid w:val="000570C1"/>
    <w:rsid w:val="000618A9"/>
    <w:rsid w:val="00063E07"/>
    <w:rsid w:val="000664FD"/>
    <w:rsid w:val="00067B1D"/>
    <w:rsid w:val="00071685"/>
    <w:rsid w:val="00072528"/>
    <w:rsid w:val="00072827"/>
    <w:rsid w:val="000732B3"/>
    <w:rsid w:val="00073E52"/>
    <w:rsid w:val="00074155"/>
    <w:rsid w:val="000756DE"/>
    <w:rsid w:val="000778EF"/>
    <w:rsid w:val="00081530"/>
    <w:rsid w:val="00084998"/>
    <w:rsid w:val="00086055"/>
    <w:rsid w:val="000913CE"/>
    <w:rsid w:val="000919B2"/>
    <w:rsid w:val="00094010"/>
    <w:rsid w:val="00094614"/>
    <w:rsid w:val="00094FA2"/>
    <w:rsid w:val="000968FB"/>
    <w:rsid w:val="0009701E"/>
    <w:rsid w:val="000A1DB5"/>
    <w:rsid w:val="000A2EF5"/>
    <w:rsid w:val="000A5614"/>
    <w:rsid w:val="000A57FA"/>
    <w:rsid w:val="000A63E8"/>
    <w:rsid w:val="000A690E"/>
    <w:rsid w:val="000A78EE"/>
    <w:rsid w:val="000A78FC"/>
    <w:rsid w:val="000B252E"/>
    <w:rsid w:val="000B2EB6"/>
    <w:rsid w:val="000B6B19"/>
    <w:rsid w:val="000C0799"/>
    <w:rsid w:val="000C0C5B"/>
    <w:rsid w:val="000C14F8"/>
    <w:rsid w:val="000C272E"/>
    <w:rsid w:val="000C33DB"/>
    <w:rsid w:val="000C34EE"/>
    <w:rsid w:val="000D46F0"/>
    <w:rsid w:val="000D531E"/>
    <w:rsid w:val="000E1B0A"/>
    <w:rsid w:val="000E1C5E"/>
    <w:rsid w:val="000E35BB"/>
    <w:rsid w:val="000E44A0"/>
    <w:rsid w:val="000E4FF3"/>
    <w:rsid w:val="000E509C"/>
    <w:rsid w:val="000E5116"/>
    <w:rsid w:val="000E5E74"/>
    <w:rsid w:val="000F191D"/>
    <w:rsid w:val="000F24D6"/>
    <w:rsid w:val="000F2583"/>
    <w:rsid w:val="000F429B"/>
    <w:rsid w:val="000F44CE"/>
    <w:rsid w:val="000F44E1"/>
    <w:rsid w:val="000F5C95"/>
    <w:rsid w:val="000F62FD"/>
    <w:rsid w:val="000F6B3F"/>
    <w:rsid w:val="00100C95"/>
    <w:rsid w:val="00103683"/>
    <w:rsid w:val="00106ACD"/>
    <w:rsid w:val="001074CD"/>
    <w:rsid w:val="00111598"/>
    <w:rsid w:val="00112D47"/>
    <w:rsid w:val="001131CA"/>
    <w:rsid w:val="00114533"/>
    <w:rsid w:val="00114C67"/>
    <w:rsid w:val="0011695E"/>
    <w:rsid w:val="00122748"/>
    <w:rsid w:val="001230E4"/>
    <w:rsid w:val="001245AE"/>
    <w:rsid w:val="00125039"/>
    <w:rsid w:val="00125154"/>
    <w:rsid w:val="00127BEE"/>
    <w:rsid w:val="00130173"/>
    <w:rsid w:val="0013067F"/>
    <w:rsid w:val="00130E04"/>
    <w:rsid w:val="00131D29"/>
    <w:rsid w:val="00132889"/>
    <w:rsid w:val="001366EA"/>
    <w:rsid w:val="00137E13"/>
    <w:rsid w:val="00141579"/>
    <w:rsid w:val="001417D1"/>
    <w:rsid w:val="0014351D"/>
    <w:rsid w:val="0014525C"/>
    <w:rsid w:val="001458E9"/>
    <w:rsid w:val="00146E18"/>
    <w:rsid w:val="001509DB"/>
    <w:rsid w:val="0015127C"/>
    <w:rsid w:val="00151370"/>
    <w:rsid w:val="00151B11"/>
    <w:rsid w:val="00152666"/>
    <w:rsid w:val="00155883"/>
    <w:rsid w:val="00157F94"/>
    <w:rsid w:val="001641C5"/>
    <w:rsid w:val="0016493D"/>
    <w:rsid w:val="001670A3"/>
    <w:rsid w:val="00167865"/>
    <w:rsid w:val="00172B03"/>
    <w:rsid w:val="00173C13"/>
    <w:rsid w:val="00174765"/>
    <w:rsid w:val="00174E6E"/>
    <w:rsid w:val="00175091"/>
    <w:rsid w:val="00175959"/>
    <w:rsid w:val="00175B3C"/>
    <w:rsid w:val="0017640E"/>
    <w:rsid w:val="001874D4"/>
    <w:rsid w:val="00191151"/>
    <w:rsid w:val="00191346"/>
    <w:rsid w:val="00195C21"/>
    <w:rsid w:val="00196A7E"/>
    <w:rsid w:val="001A01EC"/>
    <w:rsid w:val="001A16AA"/>
    <w:rsid w:val="001A50AB"/>
    <w:rsid w:val="001A52CE"/>
    <w:rsid w:val="001B272D"/>
    <w:rsid w:val="001B2BD6"/>
    <w:rsid w:val="001B444E"/>
    <w:rsid w:val="001B542F"/>
    <w:rsid w:val="001B722F"/>
    <w:rsid w:val="001B7A17"/>
    <w:rsid w:val="001C0C61"/>
    <w:rsid w:val="001C3F62"/>
    <w:rsid w:val="001C5236"/>
    <w:rsid w:val="001C6F4C"/>
    <w:rsid w:val="001D0417"/>
    <w:rsid w:val="001D454E"/>
    <w:rsid w:val="001D6E15"/>
    <w:rsid w:val="001D7D91"/>
    <w:rsid w:val="001E0A26"/>
    <w:rsid w:val="001E0E3F"/>
    <w:rsid w:val="001E462B"/>
    <w:rsid w:val="001E668B"/>
    <w:rsid w:val="001E6CF7"/>
    <w:rsid w:val="001F1480"/>
    <w:rsid w:val="001F36DC"/>
    <w:rsid w:val="001F4E83"/>
    <w:rsid w:val="001F5CE7"/>
    <w:rsid w:val="001F70D0"/>
    <w:rsid w:val="001F7FEC"/>
    <w:rsid w:val="0020034D"/>
    <w:rsid w:val="0020475C"/>
    <w:rsid w:val="0020489F"/>
    <w:rsid w:val="00204E04"/>
    <w:rsid w:val="00205909"/>
    <w:rsid w:val="00206B1D"/>
    <w:rsid w:val="00210847"/>
    <w:rsid w:val="00210855"/>
    <w:rsid w:val="002117C7"/>
    <w:rsid w:val="00211A81"/>
    <w:rsid w:val="0021336C"/>
    <w:rsid w:val="00213864"/>
    <w:rsid w:val="00214BFF"/>
    <w:rsid w:val="00215AE1"/>
    <w:rsid w:val="00215DEC"/>
    <w:rsid w:val="002162F1"/>
    <w:rsid w:val="0022129A"/>
    <w:rsid w:val="002222C8"/>
    <w:rsid w:val="00223003"/>
    <w:rsid w:val="0022544B"/>
    <w:rsid w:val="002262AB"/>
    <w:rsid w:val="002265BC"/>
    <w:rsid w:val="002266BD"/>
    <w:rsid w:val="00234FF6"/>
    <w:rsid w:val="00236B62"/>
    <w:rsid w:val="00237F36"/>
    <w:rsid w:val="00240F47"/>
    <w:rsid w:val="002421AB"/>
    <w:rsid w:val="00242F8E"/>
    <w:rsid w:val="00243D4C"/>
    <w:rsid w:val="00245FF3"/>
    <w:rsid w:val="002501ED"/>
    <w:rsid w:val="002509E5"/>
    <w:rsid w:val="00251FE4"/>
    <w:rsid w:val="00253B75"/>
    <w:rsid w:val="00255214"/>
    <w:rsid w:val="002570EE"/>
    <w:rsid w:val="00260236"/>
    <w:rsid w:val="002620A8"/>
    <w:rsid w:val="00263792"/>
    <w:rsid w:val="00266A80"/>
    <w:rsid w:val="002673CD"/>
    <w:rsid w:val="00267494"/>
    <w:rsid w:val="002707AF"/>
    <w:rsid w:val="00270B47"/>
    <w:rsid w:val="00273698"/>
    <w:rsid w:val="002738DF"/>
    <w:rsid w:val="0027427D"/>
    <w:rsid w:val="00274B81"/>
    <w:rsid w:val="002754B7"/>
    <w:rsid w:val="00281661"/>
    <w:rsid w:val="002823E9"/>
    <w:rsid w:val="00283BA6"/>
    <w:rsid w:val="002843AA"/>
    <w:rsid w:val="00285843"/>
    <w:rsid w:val="00287035"/>
    <w:rsid w:val="00291992"/>
    <w:rsid w:val="00292C46"/>
    <w:rsid w:val="00292CC6"/>
    <w:rsid w:val="002939D0"/>
    <w:rsid w:val="002963B3"/>
    <w:rsid w:val="00297160"/>
    <w:rsid w:val="00297D6B"/>
    <w:rsid w:val="002A02B8"/>
    <w:rsid w:val="002A38B0"/>
    <w:rsid w:val="002A435E"/>
    <w:rsid w:val="002A6144"/>
    <w:rsid w:val="002A6242"/>
    <w:rsid w:val="002A7197"/>
    <w:rsid w:val="002B037D"/>
    <w:rsid w:val="002B06B8"/>
    <w:rsid w:val="002B1B4E"/>
    <w:rsid w:val="002B1E70"/>
    <w:rsid w:val="002B2E00"/>
    <w:rsid w:val="002B4E71"/>
    <w:rsid w:val="002B5A17"/>
    <w:rsid w:val="002B6139"/>
    <w:rsid w:val="002B6673"/>
    <w:rsid w:val="002C0453"/>
    <w:rsid w:val="002C23A2"/>
    <w:rsid w:val="002C3174"/>
    <w:rsid w:val="002C6FD8"/>
    <w:rsid w:val="002C7EEC"/>
    <w:rsid w:val="002D04AF"/>
    <w:rsid w:val="002D2171"/>
    <w:rsid w:val="002D2389"/>
    <w:rsid w:val="002D5E6B"/>
    <w:rsid w:val="002D6D9D"/>
    <w:rsid w:val="002E1326"/>
    <w:rsid w:val="002E2018"/>
    <w:rsid w:val="002E267B"/>
    <w:rsid w:val="002E30E4"/>
    <w:rsid w:val="002E42AC"/>
    <w:rsid w:val="002E4631"/>
    <w:rsid w:val="002E7A64"/>
    <w:rsid w:val="002F2503"/>
    <w:rsid w:val="002F2D0F"/>
    <w:rsid w:val="002F3954"/>
    <w:rsid w:val="002F677E"/>
    <w:rsid w:val="002F67DB"/>
    <w:rsid w:val="002F683F"/>
    <w:rsid w:val="00302051"/>
    <w:rsid w:val="00304397"/>
    <w:rsid w:val="003051E3"/>
    <w:rsid w:val="0031348A"/>
    <w:rsid w:val="003147BB"/>
    <w:rsid w:val="00314868"/>
    <w:rsid w:val="003158CD"/>
    <w:rsid w:val="003220D3"/>
    <w:rsid w:val="003221AF"/>
    <w:rsid w:val="003274EE"/>
    <w:rsid w:val="003301B8"/>
    <w:rsid w:val="003324C5"/>
    <w:rsid w:val="00333D6C"/>
    <w:rsid w:val="003341AA"/>
    <w:rsid w:val="003342D9"/>
    <w:rsid w:val="0033767D"/>
    <w:rsid w:val="003414D8"/>
    <w:rsid w:val="003431CB"/>
    <w:rsid w:val="00345BB9"/>
    <w:rsid w:val="00350BA9"/>
    <w:rsid w:val="00351590"/>
    <w:rsid w:val="00351764"/>
    <w:rsid w:val="0035383B"/>
    <w:rsid w:val="0035682D"/>
    <w:rsid w:val="00356A62"/>
    <w:rsid w:val="00357D49"/>
    <w:rsid w:val="00360DB1"/>
    <w:rsid w:val="003634E3"/>
    <w:rsid w:val="00364E67"/>
    <w:rsid w:val="0037094D"/>
    <w:rsid w:val="00377B59"/>
    <w:rsid w:val="0038092C"/>
    <w:rsid w:val="0038105B"/>
    <w:rsid w:val="003915B7"/>
    <w:rsid w:val="003955E2"/>
    <w:rsid w:val="00395FA9"/>
    <w:rsid w:val="003A117C"/>
    <w:rsid w:val="003A1529"/>
    <w:rsid w:val="003A29A9"/>
    <w:rsid w:val="003A6CD6"/>
    <w:rsid w:val="003B23DE"/>
    <w:rsid w:val="003B50A0"/>
    <w:rsid w:val="003B7103"/>
    <w:rsid w:val="003C2B8F"/>
    <w:rsid w:val="003C6DB3"/>
    <w:rsid w:val="003C7995"/>
    <w:rsid w:val="003D100D"/>
    <w:rsid w:val="003D14BF"/>
    <w:rsid w:val="003D153C"/>
    <w:rsid w:val="003D3430"/>
    <w:rsid w:val="003D371E"/>
    <w:rsid w:val="003D4105"/>
    <w:rsid w:val="003D47D1"/>
    <w:rsid w:val="003E0E4F"/>
    <w:rsid w:val="003E1B03"/>
    <w:rsid w:val="003E2516"/>
    <w:rsid w:val="003E2806"/>
    <w:rsid w:val="003E3E92"/>
    <w:rsid w:val="003E3E95"/>
    <w:rsid w:val="003E61E1"/>
    <w:rsid w:val="003E668D"/>
    <w:rsid w:val="003E6BFF"/>
    <w:rsid w:val="003F0731"/>
    <w:rsid w:val="003F2951"/>
    <w:rsid w:val="003F2D00"/>
    <w:rsid w:val="003F4A9D"/>
    <w:rsid w:val="003F6CFC"/>
    <w:rsid w:val="003F6D4D"/>
    <w:rsid w:val="003F7D01"/>
    <w:rsid w:val="00400849"/>
    <w:rsid w:val="0040178D"/>
    <w:rsid w:val="00407B12"/>
    <w:rsid w:val="004116DE"/>
    <w:rsid w:val="00416742"/>
    <w:rsid w:val="00417A3C"/>
    <w:rsid w:val="00420320"/>
    <w:rsid w:val="00421266"/>
    <w:rsid w:val="00421E91"/>
    <w:rsid w:val="004226C4"/>
    <w:rsid w:val="00422CA4"/>
    <w:rsid w:val="004235AC"/>
    <w:rsid w:val="00423D80"/>
    <w:rsid w:val="004243F2"/>
    <w:rsid w:val="00424BD9"/>
    <w:rsid w:val="00424C5F"/>
    <w:rsid w:val="0042513E"/>
    <w:rsid w:val="00426EA5"/>
    <w:rsid w:val="004303AD"/>
    <w:rsid w:val="0043077C"/>
    <w:rsid w:val="004316D4"/>
    <w:rsid w:val="00432A52"/>
    <w:rsid w:val="00433B1C"/>
    <w:rsid w:val="00434146"/>
    <w:rsid w:val="004419FD"/>
    <w:rsid w:val="004444D1"/>
    <w:rsid w:val="004465DB"/>
    <w:rsid w:val="00447188"/>
    <w:rsid w:val="004475C4"/>
    <w:rsid w:val="00450E18"/>
    <w:rsid w:val="00451569"/>
    <w:rsid w:val="004520D4"/>
    <w:rsid w:val="00452DF7"/>
    <w:rsid w:val="0046107F"/>
    <w:rsid w:val="004612DC"/>
    <w:rsid w:val="00462779"/>
    <w:rsid w:val="00462BEB"/>
    <w:rsid w:val="004660C2"/>
    <w:rsid w:val="00466769"/>
    <w:rsid w:val="004676CC"/>
    <w:rsid w:val="00470085"/>
    <w:rsid w:val="0047074A"/>
    <w:rsid w:val="00471739"/>
    <w:rsid w:val="004734A9"/>
    <w:rsid w:val="00475574"/>
    <w:rsid w:val="004771B6"/>
    <w:rsid w:val="0048031E"/>
    <w:rsid w:val="004829D0"/>
    <w:rsid w:val="00483805"/>
    <w:rsid w:val="00483A2A"/>
    <w:rsid w:val="004916E3"/>
    <w:rsid w:val="00492990"/>
    <w:rsid w:val="00492EBC"/>
    <w:rsid w:val="00493969"/>
    <w:rsid w:val="00494A72"/>
    <w:rsid w:val="00495041"/>
    <w:rsid w:val="00495199"/>
    <w:rsid w:val="004A0A5C"/>
    <w:rsid w:val="004A4702"/>
    <w:rsid w:val="004A6D47"/>
    <w:rsid w:val="004A749C"/>
    <w:rsid w:val="004A7EF4"/>
    <w:rsid w:val="004B1746"/>
    <w:rsid w:val="004B6754"/>
    <w:rsid w:val="004B6D95"/>
    <w:rsid w:val="004C2287"/>
    <w:rsid w:val="004C4396"/>
    <w:rsid w:val="004C5206"/>
    <w:rsid w:val="004C5B4F"/>
    <w:rsid w:val="004C671F"/>
    <w:rsid w:val="004C6993"/>
    <w:rsid w:val="004C69A9"/>
    <w:rsid w:val="004D05D6"/>
    <w:rsid w:val="004D0897"/>
    <w:rsid w:val="004D0F9B"/>
    <w:rsid w:val="004D145A"/>
    <w:rsid w:val="004D177E"/>
    <w:rsid w:val="004D5F2A"/>
    <w:rsid w:val="004E2755"/>
    <w:rsid w:val="004E2E0C"/>
    <w:rsid w:val="004E3589"/>
    <w:rsid w:val="004E3C86"/>
    <w:rsid w:val="004E4EC7"/>
    <w:rsid w:val="004F05E8"/>
    <w:rsid w:val="004F1045"/>
    <w:rsid w:val="004F2B4E"/>
    <w:rsid w:val="004F5034"/>
    <w:rsid w:val="004F5895"/>
    <w:rsid w:val="004F5969"/>
    <w:rsid w:val="004F71F1"/>
    <w:rsid w:val="004F7D63"/>
    <w:rsid w:val="004F7E4A"/>
    <w:rsid w:val="00500B2F"/>
    <w:rsid w:val="00501A7C"/>
    <w:rsid w:val="005023F0"/>
    <w:rsid w:val="00502F57"/>
    <w:rsid w:val="005033CC"/>
    <w:rsid w:val="00505ECF"/>
    <w:rsid w:val="00512167"/>
    <w:rsid w:val="00516355"/>
    <w:rsid w:val="00516C78"/>
    <w:rsid w:val="00517854"/>
    <w:rsid w:val="00522B6F"/>
    <w:rsid w:val="00522BCE"/>
    <w:rsid w:val="005260D0"/>
    <w:rsid w:val="00526AB6"/>
    <w:rsid w:val="00526D9E"/>
    <w:rsid w:val="0053031F"/>
    <w:rsid w:val="00531FBC"/>
    <w:rsid w:val="00532C1B"/>
    <w:rsid w:val="00534156"/>
    <w:rsid w:val="00535849"/>
    <w:rsid w:val="0053664D"/>
    <w:rsid w:val="00542D0A"/>
    <w:rsid w:val="005456AB"/>
    <w:rsid w:val="0054726D"/>
    <w:rsid w:val="00551D8B"/>
    <w:rsid w:val="00552CA6"/>
    <w:rsid w:val="00556581"/>
    <w:rsid w:val="00556E32"/>
    <w:rsid w:val="005576B4"/>
    <w:rsid w:val="00560F73"/>
    <w:rsid w:val="005623D1"/>
    <w:rsid w:val="00562746"/>
    <w:rsid w:val="00562D8A"/>
    <w:rsid w:val="00564CE6"/>
    <w:rsid w:val="00564FD6"/>
    <w:rsid w:val="005654CF"/>
    <w:rsid w:val="005656A2"/>
    <w:rsid w:val="00565C17"/>
    <w:rsid w:val="0056743A"/>
    <w:rsid w:val="00570FC9"/>
    <w:rsid w:val="00571FB0"/>
    <w:rsid w:val="00572702"/>
    <w:rsid w:val="00572E44"/>
    <w:rsid w:val="00574B90"/>
    <w:rsid w:val="0058110C"/>
    <w:rsid w:val="005833C2"/>
    <w:rsid w:val="0058341C"/>
    <w:rsid w:val="00583D81"/>
    <w:rsid w:val="00584FBC"/>
    <w:rsid w:val="00584FF5"/>
    <w:rsid w:val="00585B33"/>
    <w:rsid w:val="00586255"/>
    <w:rsid w:val="00587042"/>
    <w:rsid w:val="005873FF"/>
    <w:rsid w:val="00587A82"/>
    <w:rsid w:val="0059053F"/>
    <w:rsid w:val="005938E4"/>
    <w:rsid w:val="00594698"/>
    <w:rsid w:val="0059469D"/>
    <w:rsid w:val="00595134"/>
    <w:rsid w:val="005958DF"/>
    <w:rsid w:val="005962DE"/>
    <w:rsid w:val="0059733C"/>
    <w:rsid w:val="005A0591"/>
    <w:rsid w:val="005A060B"/>
    <w:rsid w:val="005A06D9"/>
    <w:rsid w:val="005A0E08"/>
    <w:rsid w:val="005A4D22"/>
    <w:rsid w:val="005A76FA"/>
    <w:rsid w:val="005B1BC4"/>
    <w:rsid w:val="005B228C"/>
    <w:rsid w:val="005B6580"/>
    <w:rsid w:val="005B7644"/>
    <w:rsid w:val="005B7813"/>
    <w:rsid w:val="005B7D78"/>
    <w:rsid w:val="005C4E69"/>
    <w:rsid w:val="005C53EC"/>
    <w:rsid w:val="005C6EEF"/>
    <w:rsid w:val="005D3190"/>
    <w:rsid w:val="005D38B6"/>
    <w:rsid w:val="005D45AB"/>
    <w:rsid w:val="005D4885"/>
    <w:rsid w:val="005D5586"/>
    <w:rsid w:val="005E196A"/>
    <w:rsid w:val="005E1AC5"/>
    <w:rsid w:val="005E2F91"/>
    <w:rsid w:val="005E60C8"/>
    <w:rsid w:val="005E709F"/>
    <w:rsid w:val="005F0A23"/>
    <w:rsid w:val="005F28D9"/>
    <w:rsid w:val="005F4E6B"/>
    <w:rsid w:val="005F54C5"/>
    <w:rsid w:val="005F74DB"/>
    <w:rsid w:val="005F7D24"/>
    <w:rsid w:val="00600207"/>
    <w:rsid w:val="00600F83"/>
    <w:rsid w:val="00601449"/>
    <w:rsid w:val="0060193A"/>
    <w:rsid w:val="00601B36"/>
    <w:rsid w:val="00605241"/>
    <w:rsid w:val="00607DD5"/>
    <w:rsid w:val="00610969"/>
    <w:rsid w:val="0061101F"/>
    <w:rsid w:val="0061125F"/>
    <w:rsid w:val="00611919"/>
    <w:rsid w:val="00620854"/>
    <w:rsid w:val="00620A70"/>
    <w:rsid w:val="006210C0"/>
    <w:rsid w:val="00632262"/>
    <w:rsid w:val="006326F4"/>
    <w:rsid w:val="00632B00"/>
    <w:rsid w:val="006347B4"/>
    <w:rsid w:val="00635A05"/>
    <w:rsid w:val="0063673E"/>
    <w:rsid w:val="00642EDA"/>
    <w:rsid w:val="00643D50"/>
    <w:rsid w:val="006457AE"/>
    <w:rsid w:val="006519F4"/>
    <w:rsid w:val="0065343F"/>
    <w:rsid w:val="006534CA"/>
    <w:rsid w:val="00653B02"/>
    <w:rsid w:val="006548B1"/>
    <w:rsid w:val="0065786C"/>
    <w:rsid w:val="006579DC"/>
    <w:rsid w:val="006612B6"/>
    <w:rsid w:val="00663F46"/>
    <w:rsid w:val="00665FE6"/>
    <w:rsid w:val="00666D04"/>
    <w:rsid w:val="00666D30"/>
    <w:rsid w:val="00667FEF"/>
    <w:rsid w:val="00670AAB"/>
    <w:rsid w:val="00670DBC"/>
    <w:rsid w:val="00671785"/>
    <w:rsid w:val="0067186B"/>
    <w:rsid w:val="00673E4A"/>
    <w:rsid w:val="00674908"/>
    <w:rsid w:val="00677547"/>
    <w:rsid w:val="00681D4A"/>
    <w:rsid w:val="00682F47"/>
    <w:rsid w:val="00683220"/>
    <w:rsid w:val="006837A0"/>
    <w:rsid w:val="00684849"/>
    <w:rsid w:val="006855FB"/>
    <w:rsid w:val="00685C10"/>
    <w:rsid w:val="00687191"/>
    <w:rsid w:val="00687286"/>
    <w:rsid w:val="00687829"/>
    <w:rsid w:val="0068796C"/>
    <w:rsid w:val="00694667"/>
    <w:rsid w:val="0069678A"/>
    <w:rsid w:val="00697049"/>
    <w:rsid w:val="006A0CDB"/>
    <w:rsid w:val="006A19CC"/>
    <w:rsid w:val="006A2849"/>
    <w:rsid w:val="006A6676"/>
    <w:rsid w:val="006A757D"/>
    <w:rsid w:val="006A759D"/>
    <w:rsid w:val="006A7CB4"/>
    <w:rsid w:val="006B1821"/>
    <w:rsid w:val="006B3219"/>
    <w:rsid w:val="006B3B93"/>
    <w:rsid w:val="006B411B"/>
    <w:rsid w:val="006B4DB8"/>
    <w:rsid w:val="006B5AF9"/>
    <w:rsid w:val="006B5F3C"/>
    <w:rsid w:val="006B69B6"/>
    <w:rsid w:val="006C0263"/>
    <w:rsid w:val="006C03B7"/>
    <w:rsid w:val="006C2202"/>
    <w:rsid w:val="006C5520"/>
    <w:rsid w:val="006D24D6"/>
    <w:rsid w:val="006D253C"/>
    <w:rsid w:val="006D2D66"/>
    <w:rsid w:val="006D39FA"/>
    <w:rsid w:val="006D3AF9"/>
    <w:rsid w:val="006D434C"/>
    <w:rsid w:val="006D4EC8"/>
    <w:rsid w:val="006D5565"/>
    <w:rsid w:val="006D5D34"/>
    <w:rsid w:val="006D5E79"/>
    <w:rsid w:val="006D74C1"/>
    <w:rsid w:val="006E3E32"/>
    <w:rsid w:val="006E5C0E"/>
    <w:rsid w:val="006E6137"/>
    <w:rsid w:val="006E62DA"/>
    <w:rsid w:val="006E7586"/>
    <w:rsid w:val="006E77FF"/>
    <w:rsid w:val="006E7C59"/>
    <w:rsid w:val="006F5D39"/>
    <w:rsid w:val="006F6B5E"/>
    <w:rsid w:val="007015D3"/>
    <w:rsid w:val="00701FB9"/>
    <w:rsid w:val="00702BB2"/>
    <w:rsid w:val="0070340D"/>
    <w:rsid w:val="0070693C"/>
    <w:rsid w:val="00710AF3"/>
    <w:rsid w:val="007120CB"/>
    <w:rsid w:val="00715B93"/>
    <w:rsid w:val="00716BF0"/>
    <w:rsid w:val="0072302C"/>
    <w:rsid w:val="00724179"/>
    <w:rsid w:val="007263BA"/>
    <w:rsid w:val="00726D13"/>
    <w:rsid w:val="007272D0"/>
    <w:rsid w:val="00730022"/>
    <w:rsid w:val="007321E0"/>
    <w:rsid w:val="00732C82"/>
    <w:rsid w:val="00733344"/>
    <w:rsid w:val="00733549"/>
    <w:rsid w:val="00733CBD"/>
    <w:rsid w:val="00735E4C"/>
    <w:rsid w:val="0073643C"/>
    <w:rsid w:val="0073795D"/>
    <w:rsid w:val="00737CF9"/>
    <w:rsid w:val="00740E89"/>
    <w:rsid w:val="00742D66"/>
    <w:rsid w:val="007470F3"/>
    <w:rsid w:val="00747944"/>
    <w:rsid w:val="007507F4"/>
    <w:rsid w:val="00752116"/>
    <w:rsid w:val="00753359"/>
    <w:rsid w:val="00754F03"/>
    <w:rsid w:val="00755EC4"/>
    <w:rsid w:val="007560BD"/>
    <w:rsid w:val="007561F9"/>
    <w:rsid w:val="00757350"/>
    <w:rsid w:val="00757A0D"/>
    <w:rsid w:val="00760758"/>
    <w:rsid w:val="00760F79"/>
    <w:rsid w:val="00762374"/>
    <w:rsid w:val="00762ECF"/>
    <w:rsid w:val="0076548E"/>
    <w:rsid w:val="00765FAA"/>
    <w:rsid w:val="00766E3B"/>
    <w:rsid w:val="0076783C"/>
    <w:rsid w:val="00770D50"/>
    <w:rsid w:val="00772CC3"/>
    <w:rsid w:val="007730A8"/>
    <w:rsid w:val="00774FF9"/>
    <w:rsid w:val="00775063"/>
    <w:rsid w:val="00780079"/>
    <w:rsid w:val="00781392"/>
    <w:rsid w:val="00784013"/>
    <w:rsid w:val="00784839"/>
    <w:rsid w:val="007879F6"/>
    <w:rsid w:val="0079020D"/>
    <w:rsid w:val="00790B80"/>
    <w:rsid w:val="00792946"/>
    <w:rsid w:val="00793794"/>
    <w:rsid w:val="0079468F"/>
    <w:rsid w:val="00795045"/>
    <w:rsid w:val="00795B0C"/>
    <w:rsid w:val="00796459"/>
    <w:rsid w:val="00796700"/>
    <w:rsid w:val="0079776F"/>
    <w:rsid w:val="007A0848"/>
    <w:rsid w:val="007A2C71"/>
    <w:rsid w:val="007A2E0E"/>
    <w:rsid w:val="007A5112"/>
    <w:rsid w:val="007A5A12"/>
    <w:rsid w:val="007A7B40"/>
    <w:rsid w:val="007B09C0"/>
    <w:rsid w:val="007B0DB3"/>
    <w:rsid w:val="007B1B86"/>
    <w:rsid w:val="007B307E"/>
    <w:rsid w:val="007B4534"/>
    <w:rsid w:val="007B45BD"/>
    <w:rsid w:val="007B47E6"/>
    <w:rsid w:val="007B4E1D"/>
    <w:rsid w:val="007B5264"/>
    <w:rsid w:val="007B7544"/>
    <w:rsid w:val="007C2594"/>
    <w:rsid w:val="007C2A30"/>
    <w:rsid w:val="007C5926"/>
    <w:rsid w:val="007C66D2"/>
    <w:rsid w:val="007C6DDD"/>
    <w:rsid w:val="007D08C5"/>
    <w:rsid w:val="007D0A30"/>
    <w:rsid w:val="007D0BDC"/>
    <w:rsid w:val="007D1FB3"/>
    <w:rsid w:val="007D2855"/>
    <w:rsid w:val="007D342A"/>
    <w:rsid w:val="007D5386"/>
    <w:rsid w:val="007D59B4"/>
    <w:rsid w:val="007D76AA"/>
    <w:rsid w:val="007E07A1"/>
    <w:rsid w:val="007E193E"/>
    <w:rsid w:val="007E49CC"/>
    <w:rsid w:val="007E4EE8"/>
    <w:rsid w:val="007E5340"/>
    <w:rsid w:val="007E6598"/>
    <w:rsid w:val="007F48B1"/>
    <w:rsid w:val="007F4CBE"/>
    <w:rsid w:val="007F5439"/>
    <w:rsid w:val="007F597E"/>
    <w:rsid w:val="007F5EE5"/>
    <w:rsid w:val="007F7074"/>
    <w:rsid w:val="00800427"/>
    <w:rsid w:val="008019F0"/>
    <w:rsid w:val="008039DD"/>
    <w:rsid w:val="00803A0C"/>
    <w:rsid w:val="00803DF8"/>
    <w:rsid w:val="00804AC9"/>
    <w:rsid w:val="00804D80"/>
    <w:rsid w:val="008134CC"/>
    <w:rsid w:val="00814DED"/>
    <w:rsid w:val="0082024E"/>
    <w:rsid w:val="00820997"/>
    <w:rsid w:val="008213E5"/>
    <w:rsid w:val="0082167D"/>
    <w:rsid w:val="00821877"/>
    <w:rsid w:val="00822EE2"/>
    <w:rsid w:val="00822F0F"/>
    <w:rsid w:val="00824211"/>
    <w:rsid w:val="00825789"/>
    <w:rsid w:val="008259A0"/>
    <w:rsid w:val="0082606D"/>
    <w:rsid w:val="00827D94"/>
    <w:rsid w:val="0083169B"/>
    <w:rsid w:val="00835C95"/>
    <w:rsid w:val="0084097F"/>
    <w:rsid w:val="00840C61"/>
    <w:rsid w:val="0084676D"/>
    <w:rsid w:val="00846ACF"/>
    <w:rsid w:val="00846B9E"/>
    <w:rsid w:val="00847DAA"/>
    <w:rsid w:val="008515E2"/>
    <w:rsid w:val="00853C40"/>
    <w:rsid w:val="00855594"/>
    <w:rsid w:val="00855D17"/>
    <w:rsid w:val="008573C9"/>
    <w:rsid w:val="00857A02"/>
    <w:rsid w:val="00860D1B"/>
    <w:rsid w:val="00870266"/>
    <w:rsid w:val="00871BF7"/>
    <w:rsid w:val="00872D4A"/>
    <w:rsid w:val="00876815"/>
    <w:rsid w:val="00877946"/>
    <w:rsid w:val="00881073"/>
    <w:rsid w:val="00881886"/>
    <w:rsid w:val="00883432"/>
    <w:rsid w:val="00884578"/>
    <w:rsid w:val="0088582E"/>
    <w:rsid w:val="00885D50"/>
    <w:rsid w:val="00887C4D"/>
    <w:rsid w:val="00890063"/>
    <w:rsid w:val="008913E5"/>
    <w:rsid w:val="008918E2"/>
    <w:rsid w:val="00891B64"/>
    <w:rsid w:val="00891B91"/>
    <w:rsid w:val="00891C46"/>
    <w:rsid w:val="0089275D"/>
    <w:rsid w:val="00893380"/>
    <w:rsid w:val="00895199"/>
    <w:rsid w:val="00895566"/>
    <w:rsid w:val="00897952"/>
    <w:rsid w:val="008A1565"/>
    <w:rsid w:val="008A157B"/>
    <w:rsid w:val="008A28F7"/>
    <w:rsid w:val="008A4297"/>
    <w:rsid w:val="008A4544"/>
    <w:rsid w:val="008A5725"/>
    <w:rsid w:val="008A5D64"/>
    <w:rsid w:val="008A724A"/>
    <w:rsid w:val="008A7AF0"/>
    <w:rsid w:val="008B095F"/>
    <w:rsid w:val="008B1E54"/>
    <w:rsid w:val="008B2509"/>
    <w:rsid w:val="008C0056"/>
    <w:rsid w:val="008C059C"/>
    <w:rsid w:val="008C0C74"/>
    <w:rsid w:val="008C2390"/>
    <w:rsid w:val="008C297F"/>
    <w:rsid w:val="008C412A"/>
    <w:rsid w:val="008C6802"/>
    <w:rsid w:val="008C752F"/>
    <w:rsid w:val="008C7C2D"/>
    <w:rsid w:val="008D1A89"/>
    <w:rsid w:val="008D2763"/>
    <w:rsid w:val="008D309A"/>
    <w:rsid w:val="008E078D"/>
    <w:rsid w:val="008E145E"/>
    <w:rsid w:val="008E1F2C"/>
    <w:rsid w:val="008E2437"/>
    <w:rsid w:val="008E2449"/>
    <w:rsid w:val="008E254B"/>
    <w:rsid w:val="008E505A"/>
    <w:rsid w:val="008E6431"/>
    <w:rsid w:val="008F08A2"/>
    <w:rsid w:val="008F2272"/>
    <w:rsid w:val="008F269E"/>
    <w:rsid w:val="008F2C8D"/>
    <w:rsid w:val="008F3002"/>
    <w:rsid w:val="008F4D4D"/>
    <w:rsid w:val="008F63FB"/>
    <w:rsid w:val="008F6783"/>
    <w:rsid w:val="008F6BED"/>
    <w:rsid w:val="009009D2"/>
    <w:rsid w:val="0090150A"/>
    <w:rsid w:val="009015D5"/>
    <w:rsid w:val="009052C6"/>
    <w:rsid w:val="00905DB4"/>
    <w:rsid w:val="00906487"/>
    <w:rsid w:val="009076F0"/>
    <w:rsid w:val="00907821"/>
    <w:rsid w:val="00907A31"/>
    <w:rsid w:val="00910018"/>
    <w:rsid w:val="00910821"/>
    <w:rsid w:val="00912393"/>
    <w:rsid w:val="00912404"/>
    <w:rsid w:val="00913232"/>
    <w:rsid w:val="00913369"/>
    <w:rsid w:val="009152BD"/>
    <w:rsid w:val="00915678"/>
    <w:rsid w:val="0092050D"/>
    <w:rsid w:val="0092116E"/>
    <w:rsid w:val="009213EE"/>
    <w:rsid w:val="0092142F"/>
    <w:rsid w:val="009214A4"/>
    <w:rsid w:val="009226F2"/>
    <w:rsid w:val="00923513"/>
    <w:rsid w:val="00924354"/>
    <w:rsid w:val="00924C67"/>
    <w:rsid w:val="00925574"/>
    <w:rsid w:val="009268E2"/>
    <w:rsid w:val="00930959"/>
    <w:rsid w:val="00930A04"/>
    <w:rsid w:val="00931032"/>
    <w:rsid w:val="00931BC6"/>
    <w:rsid w:val="00933F41"/>
    <w:rsid w:val="00937E07"/>
    <w:rsid w:val="009401F2"/>
    <w:rsid w:val="009403BA"/>
    <w:rsid w:val="00942A97"/>
    <w:rsid w:val="00947B4B"/>
    <w:rsid w:val="00947BCD"/>
    <w:rsid w:val="00950BFD"/>
    <w:rsid w:val="00952E12"/>
    <w:rsid w:val="0095386D"/>
    <w:rsid w:val="00956439"/>
    <w:rsid w:val="00956891"/>
    <w:rsid w:val="00966056"/>
    <w:rsid w:val="009665AA"/>
    <w:rsid w:val="00971519"/>
    <w:rsid w:val="00974ECD"/>
    <w:rsid w:val="009757C7"/>
    <w:rsid w:val="00975F75"/>
    <w:rsid w:val="00976EB8"/>
    <w:rsid w:val="00977EE6"/>
    <w:rsid w:val="00980B30"/>
    <w:rsid w:val="00981C0B"/>
    <w:rsid w:val="00984C13"/>
    <w:rsid w:val="00987F4E"/>
    <w:rsid w:val="00992717"/>
    <w:rsid w:val="009949CF"/>
    <w:rsid w:val="00994E45"/>
    <w:rsid w:val="00995CE8"/>
    <w:rsid w:val="0099712D"/>
    <w:rsid w:val="009A0416"/>
    <w:rsid w:val="009A0C52"/>
    <w:rsid w:val="009A13C9"/>
    <w:rsid w:val="009A2EA7"/>
    <w:rsid w:val="009A359E"/>
    <w:rsid w:val="009A369D"/>
    <w:rsid w:val="009A68BE"/>
    <w:rsid w:val="009A6AAF"/>
    <w:rsid w:val="009A709D"/>
    <w:rsid w:val="009A7689"/>
    <w:rsid w:val="009A7912"/>
    <w:rsid w:val="009B2133"/>
    <w:rsid w:val="009B2E41"/>
    <w:rsid w:val="009B3652"/>
    <w:rsid w:val="009B3A77"/>
    <w:rsid w:val="009B4C51"/>
    <w:rsid w:val="009D2CD2"/>
    <w:rsid w:val="009D4E45"/>
    <w:rsid w:val="009E0044"/>
    <w:rsid w:val="009E11E8"/>
    <w:rsid w:val="009E1D4C"/>
    <w:rsid w:val="009E3124"/>
    <w:rsid w:val="009E3154"/>
    <w:rsid w:val="009E377F"/>
    <w:rsid w:val="009E3E7B"/>
    <w:rsid w:val="009E41DA"/>
    <w:rsid w:val="009E4DDE"/>
    <w:rsid w:val="009E6F7C"/>
    <w:rsid w:val="009F0114"/>
    <w:rsid w:val="009F0E52"/>
    <w:rsid w:val="009F318F"/>
    <w:rsid w:val="009F3A64"/>
    <w:rsid w:val="009F4C51"/>
    <w:rsid w:val="009F6313"/>
    <w:rsid w:val="00A00B22"/>
    <w:rsid w:val="00A03492"/>
    <w:rsid w:val="00A0368A"/>
    <w:rsid w:val="00A04C19"/>
    <w:rsid w:val="00A07DB1"/>
    <w:rsid w:val="00A07E00"/>
    <w:rsid w:val="00A10A86"/>
    <w:rsid w:val="00A128A0"/>
    <w:rsid w:val="00A14F22"/>
    <w:rsid w:val="00A1504D"/>
    <w:rsid w:val="00A17178"/>
    <w:rsid w:val="00A20E82"/>
    <w:rsid w:val="00A226FD"/>
    <w:rsid w:val="00A2387B"/>
    <w:rsid w:val="00A23A32"/>
    <w:rsid w:val="00A25A37"/>
    <w:rsid w:val="00A26926"/>
    <w:rsid w:val="00A269F1"/>
    <w:rsid w:val="00A27C1C"/>
    <w:rsid w:val="00A30066"/>
    <w:rsid w:val="00A326E1"/>
    <w:rsid w:val="00A33FF5"/>
    <w:rsid w:val="00A3400D"/>
    <w:rsid w:val="00A34181"/>
    <w:rsid w:val="00A3619E"/>
    <w:rsid w:val="00A408FC"/>
    <w:rsid w:val="00A40EF1"/>
    <w:rsid w:val="00A421ED"/>
    <w:rsid w:val="00A43FAF"/>
    <w:rsid w:val="00A52E2C"/>
    <w:rsid w:val="00A5448F"/>
    <w:rsid w:val="00A55690"/>
    <w:rsid w:val="00A55BB3"/>
    <w:rsid w:val="00A56032"/>
    <w:rsid w:val="00A565B6"/>
    <w:rsid w:val="00A57650"/>
    <w:rsid w:val="00A57E19"/>
    <w:rsid w:val="00A6036B"/>
    <w:rsid w:val="00A61EA0"/>
    <w:rsid w:val="00A62171"/>
    <w:rsid w:val="00A65E65"/>
    <w:rsid w:val="00A66D62"/>
    <w:rsid w:val="00A70B6C"/>
    <w:rsid w:val="00A71065"/>
    <w:rsid w:val="00A73306"/>
    <w:rsid w:val="00A75CD4"/>
    <w:rsid w:val="00A7677D"/>
    <w:rsid w:val="00A8110E"/>
    <w:rsid w:val="00A81301"/>
    <w:rsid w:val="00A843D7"/>
    <w:rsid w:val="00A8488E"/>
    <w:rsid w:val="00A84895"/>
    <w:rsid w:val="00A862BF"/>
    <w:rsid w:val="00A8630F"/>
    <w:rsid w:val="00A872A6"/>
    <w:rsid w:val="00A91670"/>
    <w:rsid w:val="00A92127"/>
    <w:rsid w:val="00A928C0"/>
    <w:rsid w:val="00A9408C"/>
    <w:rsid w:val="00A95B90"/>
    <w:rsid w:val="00A978E0"/>
    <w:rsid w:val="00AA3B37"/>
    <w:rsid w:val="00AA6812"/>
    <w:rsid w:val="00AA7AAB"/>
    <w:rsid w:val="00AB281F"/>
    <w:rsid w:val="00AB4480"/>
    <w:rsid w:val="00AB56D2"/>
    <w:rsid w:val="00AC0874"/>
    <w:rsid w:val="00AC0F30"/>
    <w:rsid w:val="00AC26A8"/>
    <w:rsid w:val="00AC31C2"/>
    <w:rsid w:val="00AC69D1"/>
    <w:rsid w:val="00AD0415"/>
    <w:rsid w:val="00AD14DE"/>
    <w:rsid w:val="00AD3A27"/>
    <w:rsid w:val="00AD4D1E"/>
    <w:rsid w:val="00AD633D"/>
    <w:rsid w:val="00AD70B9"/>
    <w:rsid w:val="00AD7E33"/>
    <w:rsid w:val="00AE0D62"/>
    <w:rsid w:val="00AE33B9"/>
    <w:rsid w:val="00AE35B5"/>
    <w:rsid w:val="00AE4FA2"/>
    <w:rsid w:val="00AE50D5"/>
    <w:rsid w:val="00AE547C"/>
    <w:rsid w:val="00AE7EE6"/>
    <w:rsid w:val="00AF3171"/>
    <w:rsid w:val="00AF35BE"/>
    <w:rsid w:val="00AF3E96"/>
    <w:rsid w:val="00AF40B7"/>
    <w:rsid w:val="00AF6235"/>
    <w:rsid w:val="00AF7137"/>
    <w:rsid w:val="00B00720"/>
    <w:rsid w:val="00B01AEB"/>
    <w:rsid w:val="00B0407E"/>
    <w:rsid w:val="00B04268"/>
    <w:rsid w:val="00B10EC4"/>
    <w:rsid w:val="00B1108A"/>
    <w:rsid w:val="00B12B2D"/>
    <w:rsid w:val="00B12D6C"/>
    <w:rsid w:val="00B1321F"/>
    <w:rsid w:val="00B14E11"/>
    <w:rsid w:val="00B16232"/>
    <w:rsid w:val="00B16252"/>
    <w:rsid w:val="00B16DC8"/>
    <w:rsid w:val="00B17BCE"/>
    <w:rsid w:val="00B202D6"/>
    <w:rsid w:val="00B20F14"/>
    <w:rsid w:val="00B20F2A"/>
    <w:rsid w:val="00B213B7"/>
    <w:rsid w:val="00B21F27"/>
    <w:rsid w:val="00B22033"/>
    <w:rsid w:val="00B26CBA"/>
    <w:rsid w:val="00B36758"/>
    <w:rsid w:val="00B4029F"/>
    <w:rsid w:val="00B43DFE"/>
    <w:rsid w:val="00B44784"/>
    <w:rsid w:val="00B452D1"/>
    <w:rsid w:val="00B456D4"/>
    <w:rsid w:val="00B45E62"/>
    <w:rsid w:val="00B47033"/>
    <w:rsid w:val="00B47BB4"/>
    <w:rsid w:val="00B51DE5"/>
    <w:rsid w:val="00B52289"/>
    <w:rsid w:val="00B53685"/>
    <w:rsid w:val="00B54AD8"/>
    <w:rsid w:val="00B57E5F"/>
    <w:rsid w:val="00B61665"/>
    <w:rsid w:val="00B62001"/>
    <w:rsid w:val="00B63C3E"/>
    <w:rsid w:val="00B65211"/>
    <w:rsid w:val="00B65D50"/>
    <w:rsid w:val="00B66F5F"/>
    <w:rsid w:val="00B670EF"/>
    <w:rsid w:val="00B6768F"/>
    <w:rsid w:val="00B714DC"/>
    <w:rsid w:val="00B719B6"/>
    <w:rsid w:val="00B7333A"/>
    <w:rsid w:val="00B74517"/>
    <w:rsid w:val="00B75839"/>
    <w:rsid w:val="00B8033C"/>
    <w:rsid w:val="00B80818"/>
    <w:rsid w:val="00B80D8D"/>
    <w:rsid w:val="00B81C55"/>
    <w:rsid w:val="00B829D7"/>
    <w:rsid w:val="00B832C0"/>
    <w:rsid w:val="00B838D6"/>
    <w:rsid w:val="00B84838"/>
    <w:rsid w:val="00B85589"/>
    <w:rsid w:val="00B867AA"/>
    <w:rsid w:val="00B87D88"/>
    <w:rsid w:val="00B909B8"/>
    <w:rsid w:val="00B92B1B"/>
    <w:rsid w:val="00B93517"/>
    <w:rsid w:val="00B96EFA"/>
    <w:rsid w:val="00B97505"/>
    <w:rsid w:val="00BA0B3F"/>
    <w:rsid w:val="00BA1161"/>
    <w:rsid w:val="00BA4FAB"/>
    <w:rsid w:val="00BA58F3"/>
    <w:rsid w:val="00BA5970"/>
    <w:rsid w:val="00BA6281"/>
    <w:rsid w:val="00BA63C4"/>
    <w:rsid w:val="00BA649F"/>
    <w:rsid w:val="00BB06D7"/>
    <w:rsid w:val="00BB2BE6"/>
    <w:rsid w:val="00BB3E69"/>
    <w:rsid w:val="00BB4CD4"/>
    <w:rsid w:val="00BB5778"/>
    <w:rsid w:val="00BB7F20"/>
    <w:rsid w:val="00BC0DFE"/>
    <w:rsid w:val="00BC10E4"/>
    <w:rsid w:val="00BC189C"/>
    <w:rsid w:val="00BC1DEA"/>
    <w:rsid w:val="00BC27E6"/>
    <w:rsid w:val="00BC2B33"/>
    <w:rsid w:val="00BC3381"/>
    <w:rsid w:val="00BC42FE"/>
    <w:rsid w:val="00BC4685"/>
    <w:rsid w:val="00BC4B9A"/>
    <w:rsid w:val="00BC7B65"/>
    <w:rsid w:val="00BC7BC0"/>
    <w:rsid w:val="00BC7E42"/>
    <w:rsid w:val="00BD2563"/>
    <w:rsid w:val="00BD31C1"/>
    <w:rsid w:val="00BD3CDC"/>
    <w:rsid w:val="00BD51B4"/>
    <w:rsid w:val="00BD55BA"/>
    <w:rsid w:val="00BD6458"/>
    <w:rsid w:val="00BD67A8"/>
    <w:rsid w:val="00BE192A"/>
    <w:rsid w:val="00BE2209"/>
    <w:rsid w:val="00BE27A2"/>
    <w:rsid w:val="00BE37B2"/>
    <w:rsid w:val="00BE3BCA"/>
    <w:rsid w:val="00BE461B"/>
    <w:rsid w:val="00BE5364"/>
    <w:rsid w:val="00BE6DA0"/>
    <w:rsid w:val="00BF1B5C"/>
    <w:rsid w:val="00BF3C8F"/>
    <w:rsid w:val="00BF3CE2"/>
    <w:rsid w:val="00BF6B9F"/>
    <w:rsid w:val="00BF7711"/>
    <w:rsid w:val="00C01693"/>
    <w:rsid w:val="00C023F4"/>
    <w:rsid w:val="00C076CE"/>
    <w:rsid w:val="00C07D04"/>
    <w:rsid w:val="00C155CC"/>
    <w:rsid w:val="00C157F5"/>
    <w:rsid w:val="00C21791"/>
    <w:rsid w:val="00C217F5"/>
    <w:rsid w:val="00C221A2"/>
    <w:rsid w:val="00C225A2"/>
    <w:rsid w:val="00C24553"/>
    <w:rsid w:val="00C31C02"/>
    <w:rsid w:val="00C33DEB"/>
    <w:rsid w:val="00C34DCB"/>
    <w:rsid w:val="00C37474"/>
    <w:rsid w:val="00C376A6"/>
    <w:rsid w:val="00C40487"/>
    <w:rsid w:val="00C41FBD"/>
    <w:rsid w:val="00C46413"/>
    <w:rsid w:val="00C46437"/>
    <w:rsid w:val="00C4681C"/>
    <w:rsid w:val="00C47359"/>
    <w:rsid w:val="00C501C7"/>
    <w:rsid w:val="00C5092C"/>
    <w:rsid w:val="00C53D4C"/>
    <w:rsid w:val="00C54ABD"/>
    <w:rsid w:val="00C57259"/>
    <w:rsid w:val="00C6080F"/>
    <w:rsid w:val="00C60A4E"/>
    <w:rsid w:val="00C61935"/>
    <w:rsid w:val="00C63026"/>
    <w:rsid w:val="00C64075"/>
    <w:rsid w:val="00C65ECD"/>
    <w:rsid w:val="00C66875"/>
    <w:rsid w:val="00C66C22"/>
    <w:rsid w:val="00C67422"/>
    <w:rsid w:val="00C7120C"/>
    <w:rsid w:val="00C71282"/>
    <w:rsid w:val="00C7556F"/>
    <w:rsid w:val="00C75A60"/>
    <w:rsid w:val="00C75C95"/>
    <w:rsid w:val="00C8144B"/>
    <w:rsid w:val="00C81B5C"/>
    <w:rsid w:val="00C81F93"/>
    <w:rsid w:val="00C820A5"/>
    <w:rsid w:val="00C8234B"/>
    <w:rsid w:val="00C83223"/>
    <w:rsid w:val="00C8322F"/>
    <w:rsid w:val="00C8549D"/>
    <w:rsid w:val="00C856AE"/>
    <w:rsid w:val="00C857B7"/>
    <w:rsid w:val="00C8758E"/>
    <w:rsid w:val="00C87D91"/>
    <w:rsid w:val="00C90CE1"/>
    <w:rsid w:val="00C92951"/>
    <w:rsid w:val="00C92AF1"/>
    <w:rsid w:val="00C96E4B"/>
    <w:rsid w:val="00CA043B"/>
    <w:rsid w:val="00CA0C60"/>
    <w:rsid w:val="00CA1DCD"/>
    <w:rsid w:val="00CA2C9D"/>
    <w:rsid w:val="00CA3E88"/>
    <w:rsid w:val="00CA6E63"/>
    <w:rsid w:val="00CA7C7F"/>
    <w:rsid w:val="00CB1611"/>
    <w:rsid w:val="00CB4CC5"/>
    <w:rsid w:val="00CB7956"/>
    <w:rsid w:val="00CB7C67"/>
    <w:rsid w:val="00CC126F"/>
    <w:rsid w:val="00CC12BA"/>
    <w:rsid w:val="00CC2174"/>
    <w:rsid w:val="00CC39D9"/>
    <w:rsid w:val="00CC60CF"/>
    <w:rsid w:val="00CC61AB"/>
    <w:rsid w:val="00CD2068"/>
    <w:rsid w:val="00CD2D3E"/>
    <w:rsid w:val="00CD3EBB"/>
    <w:rsid w:val="00CD50E2"/>
    <w:rsid w:val="00CD5365"/>
    <w:rsid w:val="00CD659D"/>
    <w:rsid w:val="00CD7BC5"/>
    <w:rsid w:val="00CE008C"/>
    <w:rsid w:val="00CE0C67"/>
    <w:rsid w:val="00CE1DBE"/>
    <w:rsid w:val="00CE2589"/>
    <w:rsid w:val="00CE5239"/>
    <w:rsid w:val="00CE64B7"/>
    <w:rsid w:val="00CE7C4A"/>
    <w:rsid w:val="00CF148B"/>
    <w:rsid w:val="00CF1912"/>
    <w:rsid w:val="00CF1D64"/>
    <w:rsid w:val="00CF371B"/>
    <w:rsid w:val="00CF6A50"/>
    <w:rsid w:val="00D00978"/>
    <w:rsid w:val="00D01206"/>
    <w:rsid w:val="00D01854"/>
    <w:rsid w:val="00D04D6A"/>
    <w:rsid w:val="00D05FDF"/>
    <w:rsid w:val="00D0661F"/>
    <w:rsid w:val="00D06F53"/>
    <w:rsid w:val="00D072FE"/>
    <w:rsid w:val="00D103AD"/>
    <w:rsid w:val="00D10954"/>
    <w:rsid w:val="00D11095"/>
    <w:rsid w:val="00D148B8"/>
    <w:rsid w:val="00D148EB"/>
    <w:rsid w:val="00D150B0"/>
    <w:rsid w:val="00D16F1D"/>
    <w:rsid w:val="00D17E71"/>
    <w:rsid w:val="00D224B1"/>
    <w:rsid w:val="00D230E8"/>
    <w:rsid w:val="00D232D1"/>
    <w:rsid w:val="00D23851"/>
    <w:rsid w:val="00D247C4"/>
    <w:rsid w:val="00D24A8D"/>
    <w:rsid w:val="00D306FD"/>
    <w:rsid w:val="00D312C2"/>
    <w:rsid w:val="00D31486"/>
    <w:rsid w:val="00D316B6"/>
    <w:rsid w:val="00D3537F"/>
    <w:rsid w:val="00D36AAD"/>
    <w:rsid w:val="00D36B24"/>
    <w:rsid w:val="00D41003"/>
    <w:rsid w:val="00D42B74"/>
    <w:rsid w:val="00D4452F"/>
    <w:rsid w:val="00D45A91"/>
    <w:rsid w:val="00D46131"/>
    <w:rsid w:val="00D47213"/>
    <w:rsid w:val="00D50542"/>
    <w:rsid w:val="00D506C8"/>
    <w:rsid w:val="00D51D06"/>
    <w:rsid w:val="00D52381"/>
    <w:rsid w:val="00D52DAF"/>
    <w:rsid w:val="00D530BB"/>
    <w:rsid w:val="00D5425D"/>
    <w:rsid w:val="00D5430C"/>
    <w:rsid w:val="00D55FD2"/>
    <w:rsid w:val="00D56A74"/>
    <w:rsid w:val="00D56AD1"/>
    <w:rsid w:val="00D577FB"/>
    <w:rsid w:val="00D57C70"/>
    <w:rsid w:val="00D606EA"/>
    <w:rsid w:val="00D62C63"/>
    <w:rsid w:val="00D65525"/>
    <w:rsid w:val="00D70852"/>
    <w:rsid w:val="00D70B9C"/>
    <w:rsid w:val="00D72AF8"/>
    <w:rsid w:val="00D72B20"/>
    <w:rsid w:val="00D72F1C"/>
    <w:rsid w:val="00D74525"/>
    <w:rsid w:val="00D7668E"/>
    <w:rsid w:val="00D80158"/>
    <w:rsid w:val="00D80ACB"/>
    <w:rsid w:val="00D8107F"/>
    <w:rsid w:val="00D817E4"/>
    <w:rsid w:val="00D82320"/>
    <w:rsid w:val="00D85F29"/>
    <w:rsid w:val="00D90F45"/>
    <w:rsid w:val="00D9393D"/>
    <w:rsid w:val="00D93DC5"/>
    <w:rsid w:val="00D940A7"/>
    <w:rsid w:val="00D9478A"/>
    <w:rsid w:val="00D95F90"/>
    <w:rsid w:val="00D9604C"/>
    <w:rsid w:val="00D976E7"/>
    <w:rsid w:val="00DA0D75"/>
    <w:rsid w:val="00DA33B0"/>
    <w:rsid w:val="00DA376D"/>
    <w:rsid w:val="00DA53E4"/>
    <w:rsid w:val="00DA5982"/>
    <w:rsid w:val="00DA5A9C"/>
    <w:rsid w:val="00DA75AA"/>
    <w:rsid w:val="00DA7735"/>
    <w:rsid w:val="00DB1CDC"/>
    <w:rsid w:val="00DB405C"/>
    <w:rsid w:val="00DB6C00"/>
    <w:rsid w:val="00DC07F8"/>
    <w:rsid w:val="00DC1B12"/>
    <w:rsid w:val="00DC44A3"/>
    <w:rsid w:val="00DC7391"/>
    <w:rsid w:val="00DD1BA4"/>
    <w:rsid w:val="00DD4A2B"/>
    <w:rsid w:val="00DD5857"/>
    <w:rsid w:val="00DD6AFC"/>
    <w:rsid w:val="00DD7F1E"/>
    <w:rsid w:val="00DE2741"/>
    <w:rsid w:val="00DE2B53"/>
    <w:rsid w:val="00DE7F9A"/>
    <w:rsid w:val="00DF0866"/>
    <w:rsid w:val="00DF17A1"/>
    <w:rsid w:val="00DF1DD1"/>
    <w:rsid w:val="00DF2D2E"/>
    <w:rsid w:val="00DF5660"/>
    <w:rsid w:val="00DF6B54"/>
    <w:rsid w:val="00E00FFB"/>
    <w:rsid w:val="00E01C80"/>
    <w:rsid w:val="00E01DAA"/>
    <w:rsid w:val="00E022D8"/>
    <w:rsid w:val="00E040DD"/>
    <w:rsid w:val="00E05E38"/>
    <w:rsid w:val="00E12C78"/>
    <w:rsid w:val="00E1485D"/>
    <w:rsid w:val="00E153DF"/>
    <w:rsid w:val="00E16E62"/>
    <w:rsid w:val="00E21B41"/>
    <w:rsid w:val="00E21CDB"/>
    <w:rsid w:val="00E224B1"/>
    <w:rsid w:val="00E2481F"/>
    <w:rsid w:val="00E334BB"/>
    <w:rsid w:val="00E33977"/>
    <w:rsid w:val="00E40285"/>
    <w:rsid w:val="00E4049D"/>
    <w:rsid w:val="00E40558"/>
    <w:rsid w:val="00E43855"/>
    <w:rsid w:val="00E460E2"/>
    <w:rsid w:val="00E46750"/>
    <w:rsid w:val="00E46C90"/>
    <w:rsid w:val="00E46D6C"/>
    <w:rsid w:val="00E54986"/>
    <w:rsid w:val="00E55604"/>
    <w:rsid w:val="00E57415"/>
    <w:rsid w:val="00E63DDC"/>
    <w:rsid w:val="00E70470"/>
    <w:rsid w:val="00E71B4E"/>
    <w:rsid w:val="00E729B0"/>
    <w:rsid w:val="00E76A61"/>
    <w:rsid w:val="00E77FDB"/>
    <w:rsid w:val="00E80276"/>
    <w:rsid w:val="00E812D7"/>
    <w:rsid w:val="00E816C3"/>
    <w:rsid w:val="00E823BA"/>
    <w:rsid w:val="00E83236"/>
    <w:rsid w:val="00E83689"/>
    <w:rsid w:val="00E90DCE"/>
    <w:rsid w:val="00E9125A"/>
    <w:rsid w:val="00E94926"/>
    <w:rsid w:val="00E95F55"/>
    <w:rsid w:val="00E97071"/>
    <w:rsid w:val="00E976EC"/>
    <w:rsid w:val="00EA0EF5"/>
    <w:rsid w:val="00EA1C6D"/>
    <w:rsid w:val="00EA3389"/>
    <w:rsid w:val="00EA4B2A"/>
    <w:rsid w:val="00EA6110"/>
    <w:rsid w:val="00EB2289"/>
    <w:rsid w:val="00EB4922"/>
    <w:rsid w:val="00EC2621"/>
    <w:rsid w:val="00EC32B3"/>
    <w:rsid w:val="00EC3F81"/>
    <w:rsid w:val="00EC414E"/>
    <w:rsid w:val="00EC4351"/>
    <w:rsid w:val="00EC5057"/>
    <w:rsid w:val="00ED30B2"/>
    <w:rsid w:val="00ED4203"/>
    <w:rsid w:val="00ED427E"/>
    <w:rsid w:val="00ED5C62"/>
    <w:rsid w:val="00ED77AF"/>
    <w:rsid w:val="00ED7B2B"/>
    <w:rsid w:val="00ED7D1B"/>
    <w:rsid w:val="00EE03DC"/>
    <w:rsid w:val="00EE3CBC"/>
    <w:rsid w:val="00EE5708"/>
    <w:rsid w:val="00EE5D6E"/>
    <w:rsid w:val="00EF1FBA"/>
    <w:rsid w:val="00EF241E"/>
    <w:rsid w:val="00EF2D19"/>
    <w:rsid w:val="00EF3A2D"/>
    <w:rsid w:val="00EF4389"/>
    <w:rsid w:val="00EF6C62"/>
    <w:rsid w:val="00EF731D"/>
    <w:rsid w:val="00F018C5"/>
    <w:rsid w:val="00F01971"/>
    <w:rsid w:val="00F02568"/>
    <w:rsid w:val="00F04072"/>
    <w:rsid w:val="00F069C1"/>
    <w:rsid w:val="00F07C40"/>
    <w:rsid w:val="00F12584"/>
    <w:rsid w:val="00F12853"/>
    <w:rsid w:val="00F15C61"/>
    <w:rsid w:val="00F24035"/>
    <w:rsid w:val="00F25BFA"/>
    <w:rsid w:val="00F27DF6"/>
    <w:rsid w:val="00F305E3"/>
    <w:rsid w:val="00F318BD"/>
    <w:rsid w:val="00F32474"/>
    <w:rsid w:val="00F32B6E"/>
    <w:rsid w:val="00F3651D"/>
    <w:rsid w:val="00F42123"/>
    <w:rsid w:val="00F4373E"/>
    <w:rsid w:val="00F43EC5"/>
    <w:rsid w:val="00F44258"/>
    <w:rsid w:val="00F469AB"/>
    <w:rsid w:val="00F50BC6"/>
    <w:rsid w:val="00F533E0"/>
    <w:rsid w:val="00F53515"/>
    <w:rsid w:val="00F53D5A"/>
    <w:rsid w:val="00F53E4C"/>
    <w:rsid w:val="00F56228"/>
    <w:rsid w:val="00F56D40"/>
    <w:rsid w:val="00F57334"/>
    <w:rsid w:val="00F60EEB"/>
    <w:rsid w:val="00F61650"/>
    <w:rsid w:val="00F622B8"/>
    <w:rsid w:val="00F63957"/>
    <w:rsid w:val="00F64171"/>
    <w:rsid w:val="00F6436E"/>
    <w:rsid w:val="00F64EE8"/>
    <w:rsid w:val="00F66D3D"/>
    <w:rsid w:val="00F7051C"/>
    <w:rsid w:val="00F71E5B"/>
    <w:rsid w:val="00F73F06"/>
    <w:rsid w:val="00F74453"/>
    <w:rsid w:val="00F7556A"/>
    <w:rsid w:val="00F75E17"/>
    <w:rsid w:val="00F76E92"/>
    <w:rsid w:val="00F80297"/>
    <w:rsid w:val="00F80B52"/>
    <w:rsid w:val="00F812B0"/>
    <w:rsid w:val="00F812DC"/>
    <w:rsid w:val="00F81F4B"/>
    <w:rsid w:val="00F82012"/>
    <w:rsid w:val="00F84160"/>
    <w:rsid w:val="00F849B8"/>
    <w:rsid w:val="00F85E39"/>
    <w:rsid w:val="00F86F8E"/>
    <w:rsid w:val="00F87B71"/>
    <w:rsid w:val="00F910EA"/>
    <w:rsid w:val="00F91C60"/>
    <w:rsid w:val="00F930F9"/>
    <w:rsid w:val="00F94657"/>
    <w:rsid w:val="00F96BC8"/>
    <w:rsid w:val="00F96BFE"/>
    <w:rsid w:val="00F96DF8"/>
    <w:rsid w:val="00FA1C7D"/>
    <w:rsid w:val="00FA2E02"/>
    <w:rsid w:val="00FA3BFC"/>
    <w:rsid w:val="00FA5C43"/>
    <w:rsid w:val="00FA5DC5"/>
    <w:rsid w:val="00FA795E"/>
    <w:rsid w:val="00FA7ADB"/>
    <w:rsid w:val="00FB10B9"/>
    <w:rsid w:val="00FB2FA7"/>
    <w:rsid w:val="00FB6DB0"/>
    <w:rsid w:val="00FC00E6"/>
    <w:rsid w:val="00FC045F"/>
    <w:rsid w:val="00FC0ECD"/>
    <w:rsid w:val="00FC29B5"/>
    <w:rsid w:val="00FC2ED0"/>
    <w:rsid w:val="00FC3F99"/>
    <w:rsid w:val="00FC6744"/>
    <w:rsid w:val="00FD06A7"/>
    <w:rsid w:val="00FD09C3"/>
    <w:rsid w:val="00FD1093"/>
    <w:rsid w:val="00FD2F72"/>
    <w:rsid w:val="00FD310B"/>
    <w:rsid w:val="00FD52F0"/>
    <w:rsid w:val="00FE0054"/>
    <w:rsid w:val="00FE02FA"/>
    <w:rsid w:val="00FE0D0B"/>
    <w:rsid w:val="00FE42C0"/>
    <w:rsid w:val="00FE5045"/>
    <w:rsid w:val="00FE5089"/>
    <w:rsid w:val="00FE56ED"/>
    <w:rsid w:val="00FE7AD8"/>
    <w:rsid w:val="00FF1B4D"/>
    <w:rsid w:val="00FF1DCC"/>
    <w:rsid w:val="00FF2877"/>
    <w:rsid w:val="00FF7941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365C04EA"/>
  <w15:docId w15:val="{82E44293-5D7F-40A7-BFEA-D0A1B2550E9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0" w:unhideWhenUsed="1" w:qFormat="1"/>
    <w:lsdException w:name="heading 5" w:semiHidden="1" w:uiPriority="9" w:unhideWhenUsed="1" w:qFormat="1"/>
    <w:lsdException w:name="heading 6" w:semiHidden="1" w:uiPriority="0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iPriority="0" w:unhideWhenUsed="1"/>
    <w:lsdException w:name="page number" w:semiHidden="1" w:uiPriority="0" w:unhideWhenUsed="1"/>
    <w:lsdException w:name="endnote reference" w:semiHidden="1" w:uiPriority="0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iPriority="0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nhideWhenUsed="1"/>
    <w:lsdException w:name="Body Text Indent 2" w:semiHidden="1" w:unhideWhenUsed="1"/>
    <w:lsdException w:name="Body Text Indent 3" w:semiHidden="1" w:uiPriority="0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iPriority="0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 w:qFormat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iPriority="0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D31486"/>
  </w:style>
  <w:style w:type="paragraph" w:styleId="1">
    <w:name w:val="heading 1"/>
    <w:aliases w:val="Т3"/>
    <w:basedOn w:val="a"/>
    <w:next w:val="a"/>
    <w:link w:val="10"/>
    <w:qFormat/>
    <w:rsid w:val="004A6D47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2">
    <w:name w:val="heading 2"/>
    <w:aliases w:val="Т4,OG Heading 2"/>
    <w:basedOn w:val="a"/>
    <w:link w:val="20"/>
    <w:uiPriority w:val="9"/>
    <w:qFormat/>
    <w:rsid w:val="00FC00E6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paragraph" w:styleId="3">
    <w:name w:val="heading 3"/>
    <w:aliases w:val="Tab"/>
    <w:basedOn w:val="a"/>
    <w:link w:val="30"/>
    <w:uiPriority w:val="9"/>
    <w:qFormat/>
    <w:rsid w:val="00FC00E6"/>
    <w:pPr>
      <w:spacing w:before="100" w:beforeAutospacing="1" w:after="100" w:afterAutospacing="1" w:line="240" w:lineRule="auto"/>
      <w:outlineLvl w:val="2"/>
    </w:pPr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paragraph" w:styleId="4">
    <w:name w:val="heading 4"/>
    <w:aliases w:val="Tab_name Знак"/>
    <w:basedOn w:val="a"/>
    <w:next w:val="a"/>
    <w:link w:val="41"/>
    <w:qFormat/>
    <w:rsid w:val="00D72B20"/>
    <w:pPr>
      <w:keepNext/>
      <w:spacing w:before="240" w:after="60" w:line="240" w:lineRule="auto"/>
      <w:outlineLvl w:val="3"/>
    </w:pPr>
    <w:rPr>
      <w:rFonts w:ascii="Calibri" w:eastAsia="Times New Roman" w:hAnsi="Calibri" w:cs="Times New Roman"/>
      <w:b/>
      <w:bCs/>
      <w:sz w:val="28"/>
      <w:szCs w:val="28"/>
      <w:lang w:val="x-none" w:eastAsia="ru-RU"/>
    </w:rPr>
  </w:style>
  <w:style w:type="paragraph" w:styleId="5">
    <w:name w:val="heading 5"/>
    <w:basedOn w:val="a"/>
    <w:next w:val="a"/>
    <w:link w:val="50"/>
    <w:uiPriority w:val="9"/>
    <w:qFormat/>
    <w:rsid w:val="00D72B20"/>
    <w:pPr>
      <w:keepNext/>
      <w:keepLines/>
      <w:spacing w:before="200" w:after="0" w:line="276" w:lineRule="auto"/>
      <w:outlineLvl w:val="4"/>
    </w:pPr>
    <w:rPr>
      <w:rFonts w:ascii="Cambria" w:eastAsia="Times New Roman" w:hAnsi="Cambria" w:cs="Times New Roman"/>
      <w:color w:val="243F60"/>
      <w:sz w:val="20"/>
      <w:szCs w:val="20"/>
      <w:lang w:val="x-none" w:eastAsia="x-none"/>
    </w:rPr>
  </w:style>
  <w:style w:type="paragraph" w:styleId="6">
    <w:name w:val="heading 6"/>
    <w:basedOn w:val="a"/>
    <w:next w:val="a"/>
    <w:link w:val="60"/>
    <w:qFormat/>
    <w:rsid w:val="00F812DC"/>
    <w:pPr>
      <w:numPr>
        <w:ilvl w:val="5"/>
        <w:numId w:val="1"/>
      </w:numPr>
      <w:suppressAutoHyphens/>
      <w:overflowPunct w:val="0"/>
      <w:autoSpaceDE w:val="0"/>
      <w:spacing w:before="240" w:after="60" w:line="240" w:lineRule="auto"/>
      <w:textAlignment w:val="baseline"/>
      <w:outlineLvl w:val="5"/>
    </w:pPr>
    <w:rPr>
      <w:rFonts w:ascii="Times New Roman" w:eastAsia="Times New Roman" w:hAnsi="Times New Roman" w:cs="Times New Roman"/>
      <w:b/>
      <w:bCs/>
      <w:lang w:eastAsia="zh-C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0">
    <w:name w:val="Заголовок 2 Знак"/>
    <w:aliases w:val="Т4 Знак,OG Heading 2 Знак"/>
    <w:basedOn w:val="a0"/>
    <w:link w:val="2"/>
    <w:uiPriority w:val="9"/>
    <w:rsid w:val="00FC00E6"/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character" w:customStyle="1" w:styleId="30">
    <w:name w:val="Заголовок 3 Знак"/>
    <w:aliases w:val="Tab Знак"/>
    <w:basedOn w:val="a0"/>
    <w:link w:val="3"/>
    <w:uiPriority w:val="9"/>
    <w:rsid w:val="00FC00E6"/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paragraph" w:styleId="a3">
    <w:name w:val="List Paragraph"/>
    <w:basedOn w:val="a"/>
    <w:link w:val="a4"/>
    <w:uiPriority w:val="34"/>
    <w:qFormat/>
    <w:rsid w:val="00BE2209"/>
    <w:pPr>
      <w:ind w:left="720"/>
      <w:contextualSpacing/>
    </w:pPr>
  </w:style>
  <w:style w:type="paragraph" w:styleId="a5">
    <w:name w:val="header"/>
    <w:aliases w:val="ВерхКолонтитул"/>
    <w:basedOn w:val="a"/>
    <w:link w:val="a6"/>
    <w:uiPriority w:val="99"/>
    <w:unhideWhenUsed/>
    <w:rsid w:val="003E1B0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aliases w:val="ВерхКолонтитул Знак"/>
    <w:basedOn w:val="a0"/>
    <w:link w:val="a5"/>
    <w:uiPriority w:val="99"/>
    <w:rsid w:val="003E1B03"/>
  </w:style>
  <w:style w:type="paragraph" w:styleId="a7">
    <w:name w:val="footer"/>
    <w:basedOn w:val="a"/>
    <w:link w:val="a8"/>
    <w:unhideWhenUsed/>
    <w:rsid w:val="003E1B0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rsid w:val="003E1B03"/>
  </w:style>
  <w:style w:type="paragraph" w:styleId="a9">
    <w:name w:val="Balloon Text"/>
    <w:basedOn w:val="a"/>
    <w:link w:val="aa"/>
    <w:uiPriority w:val="99"/>
    <w:unhideWhenUsed/>
    <w:rsid w:val="0082024E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a">
    <w:name w:val="Текст выноски Знак"/>
    <w:basedOn w:val="a0"/>
    <w:link w:val="a9"/>
    <w:uiPriority w:val="99"/>
    <w:rsid w:val="0082024E"/>
    <w:rPr>
      <w:rFonts w:ascii="Segoe UI" w:hAnsi="Segoe UI" w:cs="Segoe UI"/>
      <w:sz w:val="18"/>
      <w:szCs w:val="18"/>
    </w:rPr>
  </w:style>
  <w:style w:type="paragraph" w:styleId="ab">
    <w:name w:val="caption"/>
    <w:aliases w:val="Название объекта Знак1,Название объекта Знак Знак,рисунка,Таблица название,Таблица_номер_справа_12"/>
    <w:basedOn w:val="a"/>
    <w:link w:val="ac"/>
    <w:uiPriority w:val="35"/>
    <w:qFormat/>
    <w:rsid w:val="00846B9E"/>
    <w:pPr>
      <w:spacing w:after="0" w:line="240" w:lineRule="auto"/>
      <w:jc w:val="center"/>
    </w:pPr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customStyle="1" w:styleId="ad">
    <w:name w:val="Содержимое таблицы"/>
    <w:basedOn w:val="a"/>
    <w:rsid w:val="0059053F"/>
    <w:pPr>
      <w:widowControl w:val="0"/>
      <w:suppressLineNumbers/>
      <w:suppressAutoHyphens/>
      <w:spacing w:after="0" w:line="240" w:lineRule="auto"/>
    </w:pPr>
    <w:rPr>
      <w:rFonts w:ascii="Times New Roman" w:eastAsia="Lucida Sans Unicode" w:hAnsi="Times New Roman" w:cs="Times New Roman"/>
      <w:kern w:val="2"/>
      <w:sz w:val="24"/>
      <w:szCs w:val="24"/>
      <w:lang w:eastAsia="ru-RU"/>
    </w:rPr>
  </w:style>
  <w:style w:type="paragraph" w:styleId="ae">
    <w:name w:val="Normal (Web)"/>
    <w:aliases w:val="Обычный (Web), Знак Знак22,Знак Знак22"/>
    <w:basedOn w:val="a"/>
    <w:unhideWhenUsed/>
    <w:qFormat/>
    <w:rsid w:val="0059053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rvts24">
    <w:name w:val="rvts24"/>
    <w:rsid w:val="0059053F"/>
    <w:rPr>
      <w:rFonts w:ascii="Times New Roman" w:hAnsi="Times New Roman" w:cs="Times New Roman"/>
      <w:sz w:val="24"/>
      <w:szCs w:val="24"/>
    </w:rPr>
  </w:style>
  <w:style w:type="character" w:customStyle="1" w:styleId="rvts97">
    <w:name w:val="rvts97"/>
    <w:rsid w:val="0061101F"/>
    <w:rPr>
      <w:rFonts w:ascii="Times New Roman" w:hAnsi="Times New Roman" w:cs="Times New Roman"/>
      <w:color w:val="000000"/>
      <w:sz w:val="24"/>
      <w:szCs w:val="24"/>
    </w:rPr>
  </w:style>
  <w:style w:type="paragraph" w:customStyle="1" w:styleId="rvps59">
    <w:name w:val="rvps59"/>
    <w:basedOn w:val="a"/>
    <w:rsid w:val="004A6D47"/>
    <w:pPr>
      <w:spacing w:after="0" w:line="240" w:lineRule="auto"/>
      <w:ind w:firstLine="705"/>
      <w:jc w:val="both"/>
    </w:pPr>
    <w:rPr>
      <w:rFonts w:ascii="Times New Roman" w:eastAsia="Calibri" w:hAnsi="Times New Roman" w:cs="Times New Roman"/>
      <w:sz w:val="24"/>
      <w:szCs w:val="24"/>
      <w:lang w:eastAsia="ru-RU"/>
    </w:rPr>
  </w:style>
  <w:style w:type="character" w:customStyle="1" w:styleId="10">
    <w:name w:val="Заголовок 1 Знак"/>
    <w:aliases w:val="Т3 Знак"/>
    <w:basedOn w:val="a0"/>
    <w:link w:val="1"/>
    <w:rsid w:val="004A6D47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af">
    <w:name w:val="Body Text Indent"/>
    <w:basedOn w:val="a"/>
    <w:link w:val="af0"/>
    <w:uiPriority w:val="99"/>
    <w:rsid w:val="007321E0"/>
    <w:pPr>
      <w:spacing w:after="120" w:line="360" w:lineRule="auto"/>
      <w:ind w:left="283" w:firstLine="709"/>
      <w:jc w:val="both"/>
    </w:pPr>
    <w:rPr>
      <w:rFonts w:ascii="Times New Roman" w:eastAsia="Times New Roman" w:hAnsi="Times New Roman" w:cs="Times New Roman"/>
      <w:kern w:val="2"/>
      <w:sz w:val="24"/>
      <w:szCs w:val="24"/>
    </w:rPr>
  </w:style>
  <w:style w:type="character" w:customStyle="1" w:styleId="af0">
    <w:name w:val="Основной текст с отступом Знак"/>
    <w:basedOn w:val="a0"/>
    <w:link w:val="af"/>
    <w:uiPriority w:val="99"/>
    <w:rsid w:val="007321E0"/>
    <w:rPr>
      <w:rFonts w:ascii="Times New Roman" w:eastAsia="Times New Roman" w:hAnsi="Times New Roman" w:cs="Times New Roman"/>
      <w:kern w:val="2"/>
      <w:sz w:val="24"/>
      <w:szCs w:val="24"/>
    </w:rPr>
  </w:style>
  <w:style w:type="paragraph" w:customStyle="1" w:styleId="21">
    <w:name w:val="Основной текст2"/>
    <w:basedOn w:val="a"/>
    <w:rsid w:val="001641C5"/>
    <w:pPr>
      <w:widowControl w:val="0"/>
      <w:shd w:val="clear" w:color="auto" w:fill="FFFFFF"/>
      <w:spacing w:after="360" w:line="0" w:lineRule="atLeast"/>
    </w:pPr>
    <w:rPr>
      <w:rFonts w:ascii="Calibri" w:eastAsia="Calibri" w:hAnsi="Calibri" w:cs="Calibri"/>
      <w:color w:val="000000"/>
      <w:sz w:val="19"/>
      <w:szCs w:val="19"/>
      <w:lang w:eastAsia="ru-RU"/>
    </w:rPr>
  </w:style>
  <w:style w:type="character" w:customStyle="1" w:styleId="40">
    <w:name w:val="Заголовок 4 Знак"/>
    <w:basedOn w:val="a0"/>
    <w:uiPriority w:val="9"/>
    <w:semiHidden/>
    <w:rsid w:val="00D72B20"/>
    <w:rPr>
      <w:rFonts w:asciiTheme="majorHAnsi" w:eastAsiaTheme="majorEastAsia" w:hAnsiTheme="majorHAnsi" w:cstheme="majorBidi"/>
      <w:i/>
      <w:iCs/>
      <w:color w:val="2E74B5" w:themeColor="accent1" w:themeShade="BF"/>
    </w:rPr>
  </w:style>
  <w:style w:type="character" w:customStyle="1" w:styleId="50">
    <w:name w:val="Заголовок 5 Знак"/>
    <w:basedOn w:val="a0"/>
    <w:link w:val="5"/>
    <w:uiPriority w:val="9"/>
    <w:rsid w:val="00D72B20"/>
    <w:rPr>
      <w:rFonts w:ascii="Cambria" w:eastAsia="Times New Roman" w:hAnsi="Cambria" w:cs="Times New Roman"/>
      <w:color w:val="243F60"/>
      <w:sz w:val="20"/>
      <w:szCs w:val="20"/>
      <w:lang w:val="x-none" w:eastAsia="x-none"/>
    </w:rPr>
  </w:style>
  <w:style w:type="paragraph" w:styleId="af1">
    <w:name w:val="Document Map"/>
    <w:basedOn w:val="a"/>
    <w:link w:val="af2"/>
    <w:uiPriority w:val="99"/>
    <w:unhideWhenUsed/>
    <w:rsid w:val="00D72B20"/>
    <w:pPr>
      <w:spacing w:after="0" w:line="240" w:lineRule="auto"/>
    </w:pPr>
    <w:rPr>
      <w:rFonts w:ascii="Tahoma" w:eastAsia="Calibri" w:hAnsi="Tahoma" w:cs="Times New Roman"/>
      <w:sz w:val="16"/>
      <w:szCs w:val="16"/>
      <w:lang w:val="x-none" w:eastAsia="x-none"/>
    </w:rPr>
  </w:style>
  <w:style w:type="character" w:customStyle="1" w:styleId="af2">
    <w:name w:val="Схема документа Знак"/>
    <w:basedOn w:val="a0"/>
    <w:link w:val="af1"/>
    <w:uiPriority w:val="99"/>
    <w:rsid w:val="00D72B20"/>
    <w:rPr>
      <w:rFonts w:ascii="Tahoma" w:eastAsia="Calibri" w:hAnsi="Tahoma" w:cs="Times New Roman"/>
      <w:sz w:val="16"/>
      <w:szCs w:val="16"/>
      <w:lang w:val="x-none" w:eastAsia="x-none"/>
    </w:rPr>
  </w:style>
  <w:style w:type="character" w:customStyle="1" w:styleId="41">
    <w:name w:val="Заголовок 4 Знак1"/>
    <w:aliases w:val="Tab_name Знак Знак"/>
    <w:link w:val="4"/>
    <w:rsid w:val="00D72B20"/>
    <w:rPr>
      <w:rFonts w:ascii="Calibri" w:eastAsia="Times New Roman" w:hAnsi="Calibri" w:cs="Times New Roman"/>
      <w:b/>
      <w:bCs/>
      <w:sz w:val="28"/>
      <w:szCs w:val="28"/>
      <w:lang w:val="x-none" w:eastAsia="ru-RU"/>
    </w:rPr>
  </w:style>
  <w:style w:type="character" w:styleId="af3">
    <w:name w:val="Hyperlink"/>
    <w:uiPriority w:val="99"/>
    <w:rsid w:val="00D72B20"/>
    <w:rPr>
      <w:color w:val="0000FF"/>
      <w:u w:val="single"/>
    </w:rPr>
  </w:style>
  <w:style w:type="paragraph" w:styleId="11">
    <w:name w:val="toc 1"/>
    <w:basedOn w:val="a"/>
    <w:next w:val="a"/>
    <w:autoRedefine/>
    <w:uiPriority w:val="39"/>
    <w:rsid w:val="00D72B20"/>
    <w:pPr>
      <w:tabs>
        <w:tab w:val="right" w:leader="dot" w:pos="9345"/>
      </w:tabs>
      <w:spacing w:after="0" w:line="240" w:lineRule="auto"/>
      <w:ind w:left="284" w:hanging="284"/>
    </w:pPr>
    <w:rPr>
      <w:rFonts w:ascii="Times New Roman" w:eastAsia="Times New Roman" w:hAnsi="Times New Roman" w:cs="Times New Roman"/>
      <w:kern w:val="2"/>
      <w:sz w:val="24"/>
      <w:szCs w:val="24"/>
      <w:lang w:eastAsia="ru-RU"/>
    </w:rPr>
  </w:style>
  <w:style w:type="paragraph" w:styleId="22">
    <w:name w:val="toc 2"/>
    <w:basedOn w:val="a"/>
    <w:next w:val="a"/>
    <w:autoRedefine/>
    <w:uiPriority w:val="39"/>
    <w:rsid w:val="00D72B20"/>
    <w:pPr>
      <w:tabs>
        <w:tab w:val="right" w:leader="dot" w:pos="9345"/>
      </w:tabs>
      <w:spacing w:after="0" w:line="240" w:lineRule="auto"/>
      <w:ind w:left="709" w:hanging="469"/>
    </w:pPr>
    <w:rPr>
      <w:rFonts w:ascii="Times New Roman" w:eastAsia="Times New Roman" w:hAnsi="Times New Roman" w:cs="Times New Roman"/>
      <w:kern w:val="2"/>
      <w:sz w:val="24"/>
      <w:szCs w:val="24"/>
      <w:lang w:eastAsia="ru-RU"/>
    </w:rPr>
  </w:style>
  <w:style w:type="paragraph" w:styleId="31">
    <w:name w:val="toc 3"/>
    <w:basedOn w:val="a"/>
    <w:next w:val="a"/>
    <w:autoRedefine/>
    <w:uiPriority w:val="39"/>
    <w:rsid w:val="00D72B20"/>
    <w:pPr>
      <w:tabs>
        <w:tab w:val="left" w:pos="0"/>
        <w:tab w:val="left" w:pos="1134"/>
        <w:tab w:val="right" w:leader="dot" w:pos="9345"/>
      </w:tabs>
      <w:spacing w:after="0" w:line="240" w:lineRule="auto"/>
      <w:ind w:left="1134" w:hanging="708"/>
    </w:pPr>
    <w:rPr>
      <w:rFonts w:ascii="Times New Roman" w:eastAsia="Times New Roman" w:hAnsi="Times New Roman" w:cs="Times New Roman"/>
      <w:kern w:val="2"/>
      <w:sz w:val="24"/>
      <w:szCs w:val="24"/>
      <w:lang w:eastAsia="ru-RU"/>
    </w:rPr>
  </w:style>
  <w:style w:type="paragraph" w:styleId="42">
    <w:name w:val="toc 4"/>
    <w:basedOn w:val="a"/>
    <w:next w:val="a"/>
    <w:autoRedefine/>
    <w:uiPriority w:val="39"/>
    <w:unhideWhenUsed/>
    <w:rsid w:val="00D72B20"/>
    <w:pPr>
      <w:spacing w:after="100" w:line="276" w:lineRule="auto"/>
      <w:ind w:left="660"/>
    </w:pPr>
    <w:rPr>
      <w:rFonts w:ascii="Times New Roman" w:eastAsia="Times New Roman" w:hAnsi="Times New Roman" w:cs="Times New Roman"/>
      <w:kern w:val="2"/>
      <w:sz w:val="24"/>
      <w:szCs w:val="24"/>
      <w:lang w:eastAsia="ru-RU"/>
    </w:rPr>
  </w:style>
  <w:style w:type="paragraph" w:styleId="51">
    <w:name w:val="toc 5"/>
    <w:basedOn w:val="a"/>
    <w:next w:val="a"/>
    <w:autoRedefine/>
    <w:uiPriority w:val="39"/>
    <w:unhideWhenUsed/>
    <w:rsid w:val="00D72B20"/>
    <w:pPr>
      <w:spacing w:after="100" w:line="276" w:lineRule="auto"/>
      <w:ind w:left="880"/>
    </w:pPr>
    <w:rPr>
      <w:rFonts w:ascii="Times New Roman" w:eastAsia="Times New Roman" w:hAnsi="Times New Roman" w:cs="Times New Roman"/>
      <w:kern w:val="2"/>
      <w:sz w:val="24"/>
      <w:szCs w:val="24"/>
      <w:lang w:eastAsia="ru-RU"/>
    </w:rPr>
  </w:style>
  <w:style w:type="paragraph" w:styleId="61">
    <w:name w:val="toc 6"/>
    <w:basedOn w:val="a"/>
    <w:next w:val="a"/>
    <w:autoRedefine/>
    <w:uiPriority w:val="39"/>
    <w:unhideWhenUsed/>
    <w:rsid w:val="00D72B20"/>
    <w:pPr>
      <w:spacing w:after="100" w:line="276" w:lineRule="auto"/>
      <w:ind w:left="1100"/>
    </w:pPr>
    <w:rPr>
      <w:rFonts w:ascii="Times New Roman" w:eastAsia="Times New Roman" w:hAnsi="Times New Roman" w:cs="Times New Roman"/>
      <w:kern w:val="2"/>
      <w:sz w:val="24"/>
      <w:szCs w:val="24"/>
      <w:lang w:eastAsia="ru-RU"/>
    </w:rPr>
  </w:style>
  <w:style w:type="paragraph" w:styleId="7">
    <w:name w:val="toc 7"/>
    <w:basedOn w:val="a"/>
    <w:next w:val="a"/>
    <w:autoRedefine/>
    <w:uiPriority w:val="39"/>
    <w:unhideWhenUsed/>
    <w:rsid w:val="00D72B20"/>
    <w:pPr>
      <w:spacing w:after="100" w:line="276" w:lineRule="auto"/>
      <w:ind w:left="1320"/>
    </w:pPr>
    <w:rPr>
      <w:rFonts w:ascii="Times New Roman" w:eastAsia="Times New Roman" w:hAnsi="Times New Roman" w:cs="Times New Roman"/>
      <w:kern w:val="2"/>
      <w:sz w:val="24"/>
      <w:szCs w:val="24"/>
      <w:lang w:eastAsia="ru-RU"/>
    </w:rPr>
  </w:style>
  <w:style w:type="paragraph" w:styleId="8">
    <w:name w:val="toc 8"/>
    <w:basedOn w:val="a"/>
    <w:next w:val="a"/>
    <w:autoRedefine/>
    <w:uiPriority w:val="39"/>
    <w:unhideWhenUsed/>
    <w:rsid w:val="00D72B20"/>
    <w:pPr>
      <w:spacing w:after="100" w:line="276" w:lineRule="auto"/>
      <w:ind w:left="1540"/>
    </w:pPr>
    <w:rPr>
      <w:rFonts w:ascii="Times New Roman" w:eastAsia="Times New Roman" w:hAnsi="Times New Roman" w:cs="Times New Roman"/>
      <w:kern w:val="2"/>
      <w:sz w:val="24"/>
      <w:szCs w:val="24"/>
      <w:lang w:eastAsia="ru-RU"/>
    </w:rPr>
  </w:style>
  <w:style w:type="paragraph" w:styleId="9">
    <w:name w:val="toc 9"/>
    <w:basedOn w:val="a"/>
    <w:next w:val="a"/>
    <w:autoRedefine/>
    <w:uiPriority w:val="39"/>
    <w:unhideWhenUsed/>
    <w:rsid w:val="00D72B20"/>
    <w:pPr>
      <w:spacing w:after="100" w:line="276" w:lineRule="auto"/>
      <w:ind w:left="1760"/>
    </w:pPr>
    <w:rPr>
      <w:rFonts w:ascii="Times New Roman" w:eastAsia="Times New Roman" w:hAnsi="Times New Roman" w:cs="Times New Roman"/>
      <w:kern w:val="2"/>
      <w:sz w:val="24"/>
      <w:szCs w:val="24"/>
      <w:lang w:eastAsia="ru-RU"/>
    </w:rPr>
  </w:style>
  <w:style w:type="paragraph" w:customStyle="1" w:styleId="2TimesNewRoman1212">
    <w:name w:val="Стиль Заголовок 2 + Times New Roman 12 пт После:  12 пт кернинг ..."/>
    <w:basedOn w:val="2"/>
    <w:rsid w:val="00D72B20"/>
    <w:pPr>
      <w:keepNext/>
      <w:spacing w:before="240" w:beforeAutospacing="0" w:after="240" w:afterAutospacing="0" w:line="360" w:lineRule="auto"/>
      <w:jc w:val="center"/>
    </w:pPr>
    <w:rPr>
      <w:i/>
      <w:iCs/>
      <w:kern w:val="32"/>
      <w:sz w:val="24"/>
      <w:szCs w:val="20"/>
      <w:lang w:val="x-none" w:eastAsia="en-US"/>
    </w:rPr>
  </w:style>
  <w:style w:type="character" w:styleId="af4">
    <w:name w:val="annotation reference"/>
    <w:uiPriority w:val="99"/>
    <w:unhideWhenUsed/>
    <w:rsid w:val="00D72B20"/>
    <w:rPr>
      <w:sz w:val="16"/>
      <w:szCs w:val="16"/>
    </w:rPr>
  </w:style>
  <w:style w:type="paragraph" w:styleId="af5">
    <w:name w:val="annotation text"/>
    <w:basedOn w:val="a"/>
    <w:link w:val="af6"/>
    <w:uiPriority w:val="99"/>
    <w:unhideWhenUsed/>
    <w:rsid w:val="00D72B20"/>
    <w:pPr>
      <w:spacing w:after="200" w:line="240" w:lineRule="auto"/>
    </w:pPr>
    <w:rPr>
      <w:rFonts w:ascii="Times New Roman" w:eastAsia="Calibri" w:hAnsi="Times New Roman" w:cs="Times New Roman"/>
      <w:sz w:val="20"/>
      <w:szCs w:val="20"/>
      <w:lang w:val="x-none" w:eastAsia="x-none"/>
    </w:rPr>
  </w:style>
  <w:style w:type="character" w:customStyle="1" w:styleId="af6">
    <w:name w:val="Текст примечания Знак"/>
    <w:basedOn w:val="a0"/>
    <w:link w:val="af5"/>
    <w:uiPriority w:val="99"/>
    <w:rsid w:val="00D72B20"/>
    <w:rPr>
      <w:rFonts w:ascii="Times New Roman" w:eastAsia="Calibri" w:hAnsi="Times New Roman" w:cs="Times New Roman"/>
      <w:sz w:val="20"/>
      <w:szCs w:val="20"/>
      <w:lang w:val="x-none" w:eastAsia="x-none"/>
    </w:rPr>
  </w:style>
  <w:style w:type="paragraph" w:styleId="af7">
    <w:name w:val="annotation subject"/>
    <w:basedOn w:val="af5"/>
    <w:next w:val="af5"/>
    <w:link w:val="af8"/>
    <w:uiPriority w:val="99"/>
    <w:unhideWhenUsed/>
    <w:rsid w:val="00D72B20"/>
    <w:rPr>
      <w:b/>
      <w:bCs/>
    </w:rPr>
  </w:style>
  <w:style w:type="character" w:customStyle="1" w:styleId="af8">
    <w:name w:val="Тема примечания Знак"/>
    <w:basedOn w:val="af6"/>
    <w:link w:val="af7"/>
    <w:uiPriority w:val="99"/>
    <w:rsid w:val="00D72B20"/>
    <w:rPr>
      <w:rFonts w:ascii="Times New Roman" w:eastAsia="Calibri" w:hAnsi="Times New Roman" w:cs="Times New Roman"/>
      <w:b/>
      <w:bCs/>
      <w:sz w:val="20"/>
      <w:szCs w:val="20"/>
      <w:lang w:val="x-none" w:eastAsia="x-none"/>
    </w:rPr>
  </w:style>
  <w:style w:type="character" w:styleId="af9">
    <w:name w:val="page number"/>
    <w:basedOn w:val="a0"/>
    <w:rsid w:val="00D72B20"/>
  </w:style>
  <w:style w:type="paragraph" w:styleId="afa">
    <w:name w:val="Body Text"/>
    <w:aliases w:val=" Знак Знак Знак,Таблица TEXT,Body single,bt,Body Text Char,Основной текст Знак Знак Знак Знак"/>
    <w:basedOn w:val="a"/>
    <w:link w:val="afb"/>
    <w:rsid w:val="00D72B20"/>
    <w:pPr>
      <w:spacing w:after="0" w:line="240" w:lineRule="auto"/>
      <w:jc w:val="both"/>
    </w:pPr>
    <w:rPr>
      <w:rFonts w:ascii="Times New Roman" w:eastAsia="Times New Roman" w:hAnsi="Times New Roman" w:cs="Times New Roman"/>
      <w:sz w:val="28"/>
      <w:szCs w:val="20"/>
      <w:lang w:val="x-none" w:eastAsia="ru-RU"/>
    </w:rPr>
  </w:style>
  <w:style w:type="character" w:customStyle="1" w:styleId="afb">
    <w:name w:val="Основной текст Знак"/>
    <w:aliases w:val=" Знак Знак Знак Знак,Таблица TEXT Знак,Body single Знак,bt Знак,Body Text Char Знак,Основной текст Знак Знак Знак Знак Знак"/>
    <w:basedOn w:val="a0"/>
    <w:link w:val="afa"/>
    <w:rsid w:val="00D72B20"/>
    <w:rPr>
      <w:rFonts w:ascii="Times New Roman" w:eastAsia="Times New Roman" w:hAnsi="Times New Roman" w:cs="Times New Roman"/>
      <w:sz w:val="28"/>
      <w:szCs w:val="20"/>
      <w:lang w:val="x-none" w:eastAsia="ru-RU"/>
    </w:rPr>
  </w:style>
  <w:style w:type="paragraph" w:customStyle="1" w:styleId="ConsPlusNormal">
    <w:name w:val="ConsPlusNormal"/>
    <w:link w:val="ConsPlusNormal0"/>
    <w:rsid w:val="00D72B20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ConsNormal">
    <w:name w:val="ConsNormal"/>
    <w:rsid w:val="00D72B20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  <w:lang w:eastAsia="ru-RU"/>
    </w:rPr>
  </w:style>
  <w:style w:type="character" w:customStyle="1" w:styleId="apple-style-span">
    <w:name w:val="apple-style-span"/>
    <w:basedOn w:val="a0"/>
    <w:rsid w:val="00D72B20"/>
  </w:style>
  <w:style w:type="character" w:customStyle="1" w:styleId="apple-converted-space">
    <w:name w:val="apple-converted-space"/>
    <w:basedOn w:val="a0"/>
    <w:rsid w:val="00D72B20"/>
  </w:style>
  <w:style w:type="paragraph" w:styleId="afc">
    <w:name w:val="Plain Text"/>
    <w:basedOn w:val="a"/>
    <w:link w:val="afd"/>
    <w:rsid w:val="00D72B20"/>
    <w:pPr>
      <w:spacing w:after="0" w:line="240" w:lineRule="auto"/>
    </w:pPr>
    <w:rPr>
      <w:rFonts w:ascii="Courier New" w:eastAsia="Times New Roman" w:hAnsi="Courier New" w:cs="Times New Roman"/>
      <w:sz w:val="20"/>
      <w:szCs w:val="20"/>
      <w:lang w:val="x-none" w:eastAsia="ru-RU"/>
    </w:rPr>
  </w:style>
  <w:style w:type="character" w:customStyle="1" w:styleId="afd">
    <w:name w:val="Текст Знак"/>
    <w:basedOn w:val="a0"/>
    <w:link w:val="afc"/>
    <w:rsid w:val="00D72B20"/>
    <w:rPr>
      <w:rFonts w:ascii="Courier New" w:eastAsia="Times New Roman" w:hAnsi="Courier New" w:cs="Times New Roman"/>
      <w:sz w:val="20"/>
      <w:szCs w:val="20"/>
      <w:lang w:val="x-none" w:eastAsia="ru-RU"/>
    </w:rPr>
  </w:style>
  <w:style w:type="character" w:styleId="afe">
    <w:name w:val="Strong"/>
    <w:uiPriority w:val="22"/>
    <w:qFormat/>
    <w:rsid w:val="00D72B20"/>
    <w:rPr>
      <w:b/>
      <w:bCs/>
    </w:rPr>
  </w:style>
  <w:style w:type="paragraph" w:styleId="23">
    <w:name w:val="Body Text 2"/>
    <w:basedOn w:val="a"/>
    <w:link w:val="24"/>
    <w:rsid w:val="00D72B20"/>
    <w:pPr>
      <w:spacing w:after="120" w:line="480" w:lineRule="auto"/>
    </w:pPr>
    <w:rPr>
      <w:rFonts w:ascii="Times New Roman" w:eastAsia="Times New Roman" w:hAnsi="Times New Roman" w:cs="Times New Roman"/>
      <w:sz w:val="20"/>
      <w:szCs w:val="20"/>
      <w:lang w:val="x-none" w:eastAsia="ru-RU"/>
    </w:rPr>
  </w:style>
  <w:style w:type="character" w:customStyle="1" w:styleId="24">
    <w:name w:val="Основной текст 2 Знак"/>
    <w:basedOn w:val="a0"/>
    <w:link w:val="23"/>
    <w:rsid w:val="00D72B20"/>
    <w:rPr>
      <w:rFonts w:ascii="Times New Roman" w:eastAsia="Times New Roman" w:hAnsi="Times New Roman" w:cs="Times New Roman"/>
      <w:sz w:val="20"/>
      <w:szCs w:val="20"/>
      <w:lang w:val="x-none" w:eastAsia="ru-RU"/>
    </w:rPr>
  </w:style>
  <w:style w:type="paragraph" w:customStyle="1" w:styleId="43">
    <w:name w:val="Стиль4 Знак"/>
    <w:basedOn w:val="af"/>
    <w:link w:val="44"/>
    <w:rsid w:val="00D72B20"/>
    <w:pPr>
      <w:spacing w:after="0" w:line="240" w:lineRule="auto"/>
      <w:ind w:left="0" w:firstLine="708"/>
    </w:pPr>
    <w:rPr>
      <w:kern w:val="0"/>
      <w:sz w:val="20"/>
      <w:szCs w:val="20"/>
      <w:lang w:val="x-none" w:eastAsia="ru-RU"/>
    </w:rPr>
  </w:style>
  <w:style w:type="character" w:customStyle="1" w:styleId="44">
    <w:name w:val="Стиль4 Знак Знак"/>
    <w:link w:val="43"/>
    <w:locked/>
    <w:rsid w:val="00D72B20"/>
    <w:rPr>
      <w:rFonts w:ascii="Times New Roman" w:eastAsia="Times New Roman" w:hAnsi="Times New Roman" w:cs="Times New Roman"/>
      <w:sz w:val="20"/>
      <w:szCs w:val="20"/>
      <w:lang w:val="x-none" w:eastAsia="ru-RU"/>
    </w:rPr>
  </w:style>
  <w:style w:type="paragraph" w:customStyle="1" w:styleId="Style5">
    <w:name w:val="Style5"/>
    <w:basedOn w:val="a"/>
    <w:rsid w:val="00D72B20"/>
    <w:pPr>
      <w:widowControl w:val="0"/>
      <w:autoSpaceDE w:val="0"/>
      <w:autoSpaceDN w:val="0"/>
      <w:adjustRightInd w:val="0"/>
      <w:spacing w:after="0" w:line="156" w:lineRule="exact"/>
    </w:pPr>
    <w:rPr>
      <w:rFonts w:ascii="Century Schoolbook" w:eastAsia="Times New Roman" w:hAnsi="Century Schoolbook" w:cs="Times New Roman"/>
      <w:sz w:val="24"/>
      <w:szCs w:val="24"/>
      <w:lang w:eastAsia="ru-RU"/>
    </w:rPr>
  </w:style>
  <w:style w:type="character" w:customStyle="1" w:styleId="FontStyle25">
    <w:name w:val="Font Style25"/>
    <w:rsid w:val="00D72B20"/>
    <w:rPr>
      <w:rFonts w:ascii="Sylfaen" w:hAnsi="Sylfaen" w:cs="Sylfaen"/>
      <w:sz w:val="24"/>
      <w:szCs w:val="24"/>
    </w:rPr>
  </w:style>
  <w:style w:type="paragraph" w:styleId="HTML">
    <w:name w:val="HTML Preformatted"/>
    <w:basedOn w:val="a"/>
    <w:link w:val="HTML0"/>
    <w:unhideWhenUsed/>
    <w:rsid w:val="00D72B20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Times New Roman"/>
      <w:sz w:val="20"/>
      <w:szCs w:val="20"/>
      <w:lang w:val="x-none" w:eastAsia="ru-RU"/>
    </w:rPr>
  </w:style>
  <w:style w:type="character" w:customStyle="1" w:styleId="HTML0">
    <w:name w:val="Стандартный HTML Знак"/>
    <w:basedOn w:val="a0"/>
    <w:link w:val="HTML"/>
    <w:rsid w:val="00D72B20"/>
    <w:rPr>
      <w:rFonts w:ascii="Courier New" w:eastAsia="Times New Roman" w:hAnsi="Courier New" w:cs="Times New Roman"/>
      <w:sz w:val="20"/>
      <w:szCs w:val="20"/>
      <w:lang w:val="x-none" w:eastAsia="ru-RU"/>
    </w:rPr>
  </w:style>
  <w:style w:type="paragraph" w:styleId="aff">
    <w:name w:val="footnote text"/>
    <w:aliases w:val="Table_Footnote_last,Table_Footnote_last Знак Знак Знак,Table_Footnote_last Знак,Текст сноски Знак1,Текст сноски Знак Знак,Текст сноски Знак1 Знак Знак,Текст сноски Знак Знак Знак Знак,Table_Footnote_last Знак1 Знак Знак,single space"/>
    <w:basedOn w:val="a"/>
    <w:link w:val="aff0"/>
    <w:uiPriority w:val="99"/>
    <w:rsid w:val="00D72B20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val="x-none" w:eastAsia="ru-RU"/>
    </w:rPr>
  </w:style>
  <w:style w:type="character" w:customStyle="1" w:styleId="aff0">
    <w:name w:val="Текст сноски Знак"/>
    <w:aliases w:val="Table_Footnote_last Знак1,Table_Footnote_last Знак Знак Знак Знак,Table_Footnote_last Знак Знак,Текст сноски Знак1 Знак,Текст сноски Знак Знак Знак,Текст сноски Знак1 Знак Знак Знак,Текст сноски Знак Знак Знак Знак Знак"/>
    <w:basedOn w:val="a0"/>
    <w:link w:val="aff"/>
    <w:uiPriority w:val="99"/>
    <w:rsid w:val="00D72B20"/>
    <w:rPr>
      <w:rFonts w:ascii="Times New Roman" w:eastAsia="Times New Roman" w:hAnsi="Times New Roman" w:cs="Times New Roman"/>
      <w:sz w:val="20"/>
      <w:szCs w:val="20"/>
      <w:lang w:val="x-none" w:eastAsia="ru-RU"/>
    </w:rPr>
  </w:style>
  <w:style w:type="character" w:styleId="aff1">
    <w:name w:val="footnote reference"/>
    <w:aliases w:val="Знак сноски-FN"/>
    <w:uiPriority w:val="99"/>
    <w:rsid w:val="00D72B20"/>
    <w:rPr>
      <w:vertAlign w:val="superscript"/>
    </w:rPr>
  </w:style>
  <w:style w:type="paragraph" w:styleId="32">
    <w:name w:val="Body Text Indent 3"/>
    <w:basedOn w:val="a"/>
    <w:link w:val="33"/>
    <w:rsid w:val="00D72B20"/>
    <w:pPr>
      <w:spacing w:after="120" w:line="240" w:lineRule="auto"/>
      <w:ind w:left="283"/>
    </w:pPr>
    <w:rPr>
      <w:rFonts w:ascii="Times New Roman" w:eastAsia="Times New Roman" w:hAnsi="Times New Roman" w:cs="Times New Roman"/>
      <w:sz w:val="16"/>
      <w:szCs w:val="16"/>
      <w:lang w:val="x-none" w:eastAsia="ru-RU"/>
    </w:rPr>
  </w:style>
  <w:style w:type="character" w:customStyle="1" w:styleId="33">
    <w:name w:val="Основной текст с отступом 3 Знак"/>
    <w:basedOn w:val="a0"/>
    <w:link w:val="32"/>
    <w:rsid w:val="00D72B20"/>
    <w:rPr>
      <w:rFonts w:ascii="Times New Roman" w:eastAsia="Times New Roman" w:hAnsi="Times New Roman" w:cs="Times New Roman"/>
      <w:sz w:val="16"/>
      <w:szCs w:val="16"/>
      <w:lang w:val="x-none" w:eastAsia="ru-RU"/>
    </w:rPr>
  </w:style>
  <w:style w:type="character" w:customStyle="1" w:styleId="firmname1">
    <w:name w:val="firm_name1"/>
    <w:rsid w:val="00D72B20"/>
    <w:rPr>
      <w:b/>
      <w:bCs/>
      <w:color w:val="005FB1"/>
      <w:sz w:val="30"/>
      <w:szCs w:val="30"/>
    </w:rPr>
  </w:style>
  <w:style w:type="character" w:customStyle="1" w:styleId="telefon1">
    <w:name w:val="telefon1"/>
    <w:rsid w:val="00D72B20"/>
    <w:rPr>
      <w:color w:val="000000"/>
      <w:sz w:val="26"/>
      <w:szCs w:val="26"/>
    </w:rPr>
  </w:style>
  <w:style w:type="paragraph" w:styleId="aff2">
    <w:name w:val="Subtitle"/>
    <w:basedOn w:val="a"/>
    <w:link w:val="aff3"/>
    <w:qFormat/>
    <w:rsid w:val="00D72B20"/>
    <w:pPr>
      <w:spacing w:after="0" w:line="240" w:lineRule="auto"/>
    </w:pPr>
    <w:rPr>
      <w:rFonts w:ascii="Times New Roman" w:eastAsia="Times New Roman" w:hAnsi="Times New Roman" w:cs="Times New Roman"/>
      <w:b/>
      <w:bCs/>
      <w:sz w:val="20"/>
      <w:szCs w:val="20"/>
      <w:lang w:val="x-none" w:eastAsia="ru-RU"/>
    </w:rPr>
  </w:style>
  <w:style w:type="character" w:customStyle="1" w:styleId="aff3">
    <w:name w:val="Подзаголовок Знак"/>
    <w:basedOn w:val="a0"/>
    <w:link w:val="aff2"/>
    <w:rsid w:val="00D72B20"/>
    <w:rPr>
      <w:rFonts w:ascii="Times New Roman" w:eastAsia="Times New Roman" w:hAnsi="Times New Roman" w:cs="Times New Roman"/>
      <w:b/>
      <w:bCs/>
      <w:sz w:val="20"/>
      <w:szCs w:val="20"/>
      <w:lang w:val="x-none" w:eastAsia="ru-RU"/>
    </w:rPr>
  </w:style>
  <w:style w:type="table" w:styleId="aff4">
    <w:name w:val="Table Grid"/>
    <w:basedOn w:val="a1"/>
    <w:uiPriority w:val="39"/>
    <w:rsid w:val="00D72B20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12">
    <w:name w:val="Знак Знак Знак Знак Знак1 Знак Знак Знак Знак"/>
    <w:basedOn w:val="a"/>
    <w:rsid w:val="00D72B20"/>
    <w:pPr>
      <w:widowControl w:val="0"/>
      <w:adjustRightInd w:val="0"/>
      <w:spacing w:line="240" w:lineRule="exact"/>
      <w:jc w:val="right"/>
    </w:pPr>
    <w:rPr>
      <w:rFonts w:ascii="Times New Roman" w:eastAsia="Times New Roman" w:hAnsi="Times New Roman" w:cs="Times New Roman"/>
      <w:sz w:val="20"/>
      <w:szCs w:val="20"/>
      <w:lang w:val="en-GB"/>
    </w:rPr>
  </w:style>
  <w:style w:type="character" w:styleId="aff5">
    <w:name w:val="Emphasis"/>
    <w:uiPriority w:val="20"/>
    <w:qFormat/>
    <w:rsid w:val="00D72B20"/>
    <w:rPr>
      <w:i/>
      <w:iCs/>
    </w:rPr>
  </w:style>
  <w:style w:type="paragraph" w:customStyle="1" w:styleId="ConsPlusTitle">
    <w:name w:val="ConsPlusTitle"/>
    <w:uiPriority w:val="99"/>
    <w:rsid w:val="00D72B20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b/>
      <w:bCs/>
      <w:sz w:val="20"/>
      <w:szCs w:val="20"/>
      <w:lang w:eastAsia="ru-RU"/>
    </w:rPr>
  </w:style>
  <w:style w:type="character" w:customStyle="1" w:styleId="WW-1">
    <w:name w:val="WW- Знак1"/>
    <w:rsid w:val="00D72B20"/>
    <w:rPr>
      <w:sz w:val="24"/>
      <w:szCs w:val="24"/>
    </w:rPr>
  </w:style>
  <w:style w:type="paragraph" w:customStyle="1" w:styleId="13">
    <w:name w:val="Основной текст с отступом1"/>
    <w:aliases w:val="Основной текст 1,Нумерованный список !!,Надин стиль,Body Text Indent"/>
    <w:basedOn w:val="a"/>
    <w:link w:val="BodyTextIndent"/>
    <w:rsid w:val="00D72B20"/>
    <w:pPr>
      <w:spacing w:after="120" w:line="240" w:lineRule="auto"/>
      <w:ind w:firstLine="709"/>
      <w:jc w:val="both"/>
    </w:pPr>
    <w:rPr>
      <w:rFonts w:ascii="Times New Roman" w:eastAsia="Times New Roman" w:hAnsi="Times New Roman" w:cs="Times New Roman"/>
      <w:sz w:val="20"/>
      <w:szCs w:val="20"/>
      <w:lang w:val="x-none" w:eastAsia="ru-RU"/>
    </w:rPr>
  </w:style>
  <w:style w:type="paragraph" w:customStyle="1" w:styleId="14">
    <w:name w:val="Обычный1"/>
    <w:rsid w:val="00D72B20"/>
    <w:pPr>
      <w:spacing w:after="0" w:line="240" w:lineRule="auto"/>
    </w:pPr>
    <w:rPr>
      <w:rFonts w:ascii="Times New Roman" w:eastAsia="Times New Roman" w:hAnsi="Times New Roman" w:cs="Times New Roman"/>
      <w:sz w:val="24"/>
      <w:szCs w:val="20"/>
      <w:lang w:eastAsia="ru-RU"/>
    </w:rPr>
  </w:style>
  <w:style w:type="character" w:customStyle="1" w:styleId="220">
    <w:name w:val="Основной текст 2 Знак2"/>
    <w:rsid w:val="00D72B20"/>
    <w:rPr>
      <w:sz w:val="24"/>
      <w:szCs w:val="24"/>
      <w:lang w:eastAsia="ar-SA"/>
    </w:rPr>
  </w:style>
  <w:style w:type="paragraph" w:styleId="aff6">
    <w:name w:val="Revision"/>
    <w:hidden/>
    <w:uiPriority w:val="99"/>
    <w:semiHidden/>
    <w:rsid w:val="00D72B20"/>
    <w:pPr>
      <w:spacing w:after="0" w:line="240" w:lineRule="auto"/>
    </w:pPr>
    <w:rPr>
      <w:rFonts w:ascii="Times New Roman" w:eastAsia="Calibri" w:hAnsi="Times New Roman" w:cs="Times New Roman"/>
      <w:kern w:val="2"/>
      <w:sz w:val="24"/>
      <w:szCs w:val="24"/>
    </w:rPr>
  </w:style>
  <w:style w:type="paragraph" w:customStyle="1" w:styleId="45">
    <w:name w:val="Красная строка4"/>
    <w:basedOn w:val="afa"/>
    <w:rsid w:val="00D72B20"/>
    <w:pPr>
      <w:suppressAutoHyphens/>
      <w:spacing w:after="120"/>
      <w:ind w:firstLine="210"/>
      <w:jc w:val="left"/>
    </w:pPr>
    <w:rPr>
      <w:sz w:val="24"/>
      <w:lang w:eastAsia="ar-SA"/>
    </w:rPr>
  </w:style>
  <w:style w:type="character" w:customStyle="1" w:styleId="BodyTextIndent">
    <w:name w:val="Body Text Indent Знак"/>
    <w:aliases w:val="Основной текст 1 Знак1,Нумерованный список !! Знак1,Надин стиль Знак1,Основной текст с отступом1 Знак"/>
    <w:link w:val="13"/>
    <w:rsid w:val="00D72B20"/>
    <w:rPr>
      <w:rFonts w:ascii="Times New Roman" w:eastAsia="Times New Roman" w:hAnsi="Times New Roman" w:cs="Times New Roman"/>
      <w:sz w:val="20"/>
      <w:szCs w:val="20"/>
      <w:lang w:val="x-none" w:eastAsia="ru-RU"/>
    </w:rPr>
  </w:style>
  <w:style w:type="paragraph" w:styleId="aff7">
    <w:name w:val="Body Text First Indent"/>
    <w:basedOn w:val="afa"/>
    <w:link w:val="aff8"/>
    <w:rsid w:val="00D72B20"/>
    <w:pPr>
      <w:spacing w:after="120"/>
      <w:ind w:firstLine="210"/>
      <w:jc w:val="left"/>
    </w:pPr>
  </w:style>
  <w:style w:type="character" w:customStyle="1" w:styleId="aff8">
    <w:name w:val="Красная строка Знак"/>
    <w:basedOn w:val="afb"/>
    <w:link w:val="aff7"/>
    <w:rsid w:val="00D72B20"/>
    <w:rPr>
      <w:rFonts w:ascii="Times New Roman" w:eastAsia="Times New Roman" w:hAnsi="Times New Roman" w:cs="Times New Roman"/>
      <w:sz w:val="28"/>
      <w:szCs w:val="20"/>
      <w:lang w:val="x-none" w:eastAsia="ru-RU"/>
    </w:rPr>
  </w:style>
  <w:style w:type="paragraph" w:customStyle="1" w:styleId="FR3">
    <w:name w:val="FR3"/>
    <w:rsid w:val="00D72B20"/>
    <w:pPr>
      <w:widowControl w:val="0"/>
      <w:spacing w:after="0" w:line="240" w:lineRule="auto"/>
    </w:pPr>
    <w:rPr>
      <w:rFonts w:ascii="Courier New" w:eastAsia="Times New Roman" w:hAnsi="Courier New" w:cs="Times New Roman"/>
      <w:snapToGrid w:val="0"/>
      <w:sz w:val="18"/>
      <w:szCs w:val="20"/>
      <w:lang w:eastAsia="ru-RU"/>
    </w:rPr>
  </w:style>
  <w:style w:type="paragraph" w:customStyle="1" w:styleId="h2">
    <w:name w:val="h2"/>
    <w:basedOn w:val="aff9"/>
    <w:rsid w:val="00D72B20"/>
    <w:pPr>
      <w:spacing w:after="480"/>
      <w:contextualSpacing w:val="0"/>
      <w:jc w:val="center"/>
    </w:pPr>
    <w:rPr>
      <w:rFonts w:ascii="Times New Roman" w:eastAsia="Times New Roman" w:hAnsi="Times New Roman" w:cs="Times New Roman"/>
      <w:b/>
      <w:spacing w:val="0"/>
      <w:kern w:val="0"/>
      <w:sz w:val="24"/>
      <w:szCs w:val="24"/>
      <w:lang w:val="x-none" w:eastAsia="ru-RU"/>
    </w:rPr>
  </w:style>
  <w:style w:type="paragraph" w:customStyle="1" w:styleId="affa">
    <w:basedOn w:val="a"/>
    <w:next w:val="a"/>
    <w:link w:val="affb"/>
    <w:uiPriority w:val="10"/>
    <w:qFormat/>
    <w:rsid w:val="00D72B20"/>
    <w:pPr>
      <w:spacing w:before="240" w:after="60" w:line="276" w:lineRule="auto"/>
      <w:jc w:val="center"/>
      <w:outlineLvl w:val="0"/>
    </w:pPr>
    <w:rPr>
      <w:rFonts w:ascii="Cambria" w:eastAsia="Times New Roman" w:hAnsi="Cambria"/>
      <w:b/>
      <w:bCs/>
      <w:kern w:val="28"/>
      <w:sz w:val="32"/>
      <w:szCs w:val="32"/>
    </w:rPr>
  </w:style>
  <w:style w:type="character" w:customStyle="1" w:styleId="affb">
    <w:name w:val="Название Знак"/>
    <w:link w:val="affa"/>
    <w:uiPriority w:val="10"/>
    <w:rsid w:val="00D72B20"/>
    <w:rPr>
      <w:rFonts w:ascii="Cambria" w:eastAsia="Times New Roman" w:hAnsi="Cambria"/>
      <w:b/>
      <w:bCs/>
      <w:kern w:val="28"/>
      <w:sz w:val="32"/>
      <w:szCs w:val="32"/>
    </w:rPr>
  </w:style>
  <w:style w:type="paragraph" w:customStyle="1" w:styleId="ConsPlusCell">
    <w:name w:val="ConsPlusCell"/>
    <w:uiPriority w:val="99"/>
    <w:rsid w:val="00D72B20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100">
    <w:name w:val="Стиль 10 пт По центру"/>
    <w:basedOn w:val="a"/>
    <w:qFormat/>
    <w:rsid w:val="00D72B20"/>
    <w:pPr>
      <w:spacing w:after="0" w:line="240" w:lineRule="auto"/>
      <w:jc w:val="center"/>
    </w:pPr>
    <w:rPr>
      <w:rFonts w:ascii="Times New Roman" w:eastAsia="Calibri" w:hAnsi="Times New Roman" w:cs="Times New Roman"/>
      <w:sz w:val="20"/>
      <w:szCs w:val="20"/>
    </w:rPr>
  </w:style>
  <w:style w:type="character" w:customStyle="1" w:styleId="210">
    <w:name w:val="Основной текст 2 Знак1"/>
    <w:rsid w:val="00D72B20"/>
    <w:rPr>
      <w:sz w:val="24"/>
      <w:szCs w:val="24"/>
    </w:rPr>
  </w:style>
  <w:style w:type="paragraph" w:customStyle="1" w:styleId="affc">
    <w:name w:val="Шапка_табл"/>
    <w:basedOn w:val="a"/>
    <w:rsid w:val="00D72B20"/>
    <w:pPr>
      <w:keepNext/>
      <w:suppressAutoHyphens/>
      <w:spacing w:after="0" w:line="240" w:lineRule="auto"/>
      <w:jc w:val="center"/>
    </w:pPr>
    <w:rPr>
      <w:rFonts w:ascii="Times New Roman" w:eastAsia="Times New Roman" w:hAnsi="Times New Roman" w:cs="Times New Roman"/>
      <w:i/>
      <w:snapToGrid w:val="0"/>
      <w:color w:val="000000"/>
      <w:sz w:val="24"/>
      <w:szCs w:val="20"/>
      <w:lang w:eastAsia="ru-RU"/>
    </w:rPr>
  </w:style>
  <w:style w:type="paragraph" w:customStyle="1" w:styleId="ConsPlusNonformat">
    <w:name w:val="ConsPlusNonformat"/>
    <w:uiPriority w:val="99"/>
    <w:rsid w:val="00D72B20"/>
    <w:pPr>
      <w:widowControl w:val="0"/>
      <w:autoSpaceDE w:val="0"/>
      <w:autoSpaceDN w:val="0"/>
      <w:adjustRightInd w:val="0"/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paragraph" w:styleId="25">
    <w:name w:val="Body Text Indent 2"/>
    <w:basedOn w:val="a"/>
    <w:link w:val="26"/>
    <w:uiPriority w:val="99"/>
    <w:unhideWhenUsed/>
    <w:rsid w:val="00D72B20"/>
    <w:pPr>
      <w:spacing w:after="120" w:line="480" w:lineRule="auto"/>
      <w:ind w:left="283"/>
    </w:pPr>
    <w:rPr>
      <w:rFonts w:ascii="Times New Roman" w:eastAsia="Calibri" w:hAnsi="Times New Roman" w:cs="Times New Roman"/>
      <w:kern w:val="2"/>
      <w:sz w:val="24"/>
      <w:szCs w:val="24"/>
    </w:rPr>
  </w:style>
  <w:style w:type="character" w:customStyle="1" w:styleId="26">
    <w:name w:val="Основной текст с отступом 2 Знак"/>
    <w:basedOn w:val="a0"/>
    <w:link w:val="25"/>
    <w:uiPriority w:val="99"/>
    <w:rsid w:val="00D72B20"/>
    <w:rPr>
      <w:rFonts w:ascii="Times New Roman" w:eastAsia="Calibri" w:hAnsi="Times New Roman" w:cs="Times New Roman"/>
      <w:kern w:val="2"/>
      <w:sz w:val="24"/>
      <w:szCs w:val="24"/>
    </w:rPr>
  </w:style>
  <w:style w:type="paragraph" w:customStyle="1" w:styleId="affd">
    <w:name w:val="Заголовок статьи"/>
    <w:basedOn w:val="a"/>
    <w:next w:val="a"/>
    <w:rsid w:val="00D72B20"/>
    <w:pPr>
      <w:widowControl w:val="0"/>
      <w:autoSpaceDE w:val="0"/>
      <w:autoSpaceDN w:val="0"/>
      <w:adjustRightInd w:val="0"/>
      <w:spacing w:after="0" w:line="240" w:lineRule="auto"/>
      <w:ind w:left="1612" w:hanging="892"/>
      <w:jc w:val="both"/>
    </w:pPr>
    <w:rPr>
      <w:rFonts w:ascii="Arial" w:eastAsia="Times New Roman" w:hAnsi="Arial" w:cs="Times New Roman"/>
      <w:sz w:val="20"/>
      <w:szCs w:val="20"/>
      <w:lang w:eastAsia="ru-RU"/>
    </w:rPr>
  </w:style>
  <w:style w:type="paragraph" w:customStyle="1" w:styleId="15">
    <w:name w:val="Абзац списка1"/>
    <w:basedOn w:val="a"/>
    <w:uiPriority w:val="99"/>
    <w:rsid w:val="00D72B20"/>
    <w:pPr>
      <w:spacing w:after="200" w:line="276" w:lineRule="auto"/>
      <w:ind w:left="720"/>
    </w:pPr>
    <w:rPr>
      <w:rFonts w:ascii="Times New Roman" w:eastAsia="Times New Roman" w:hAnsi="Times New Roman" w:cs="Times New Roman"/>
      <w:kern w:val="2"/>
      <w:sz w:val="24"/>
      <w:szCs w:val="24"/>
    </w:rPr>
  </w:style>
  <w:style w:type="character" w:customStyle="1" w:styleId="9pt">
    <w:name w:val="Основной текст + 9 pt"/>
    <w:rsid w:val="00D72B20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8"/>
      <w:szCs w:val="18"/>
      <w:u w:val="none"/>
      <w:lang w:val="ru-RU"/>
    </w:rPr>
  </w:style>
  <w:style w:type="character" w:customStyle="1" w:styleId="affe">
    <w:name w:val="Основной текст_"/>
    <w:link w:val="34"/>
    <w:uiPriority w:val="99"/>
    <w:rsid w:val="00D72B20"/>
    <w:rPr>
      <w:rFonts w:eastAsia="Times New Roman"/>
      <w:sz w:val="27"/>
      <w:szCs w:val="27"/>
      <w:shd w:val="clear" w:color="auto" w:fill="FFFFFF"/>
    </w:rPr>
  </w:style>
  <w:style w:type="paragraph" w:customStyle="1" w:styleId="34">
    <w:name w:val="Основной текст3"/>
    <w:basedOn w:val="a"/>
    <w:link w:val="affe"/>
    <w:uiPriority w:val="99"/>
    <w:rsid w:val="00D72B20"/>
    <w:pPr>
      <w:widowControl w:val="0"/>
      <w:shd w:val="clear" w:color="auto" w:fill="FFFFFF"/>
      <w:spacing w:after="60" w:line="0" w:lineRule="atLeast"/>
      <w:jc w:val="both"/>
    </w:pPr>
    <w:rPr>
      <w:rFonts w:eastAsia="Times New Roman"/>
      <w:sz w:val="27"/>
      <w:szCs w:val="27"/>
    </w:rPr>
  </w:style>
  <w:style w:type="paragraph" w:customStyle="1" w:styleId="27">
    <w:name w:val="Абзац списка2"/>
    <w:basedOn w:val="a"/>
    <w:rsid w:val="00D72B20"/>
    <w:pPr>
      <w:spacing w:after="200" w:line="276" w:lineRule="auto"/>
      <w:ind w:left="720"/>
    </w:pPr>
    <w:rPr>
      <w:rFonts w:ascii="Times New Roman" w:eastAsia="Times New Roman" w:hAnsi="Times New Roman" w:cs="Times New Roman"/>
      <w:kern w:val="2"/>
      <w:sz w:val="24"/>
      <w:szCs w:val="24"/>
    </w:rPr>
  </w:style>
  <w:style w:type="character" w:customStyle="1" w:styleId="afff">
    <w:name w:val="Основной текст + Не полужирный"/>
    <w:uiPriority w:val="99"/>
    <w:rsid w:val="00D72B20"/>
    <w:rPr>
      <w:rFonts w:ascii="Times New Roman" w:hAnsi="Times New Roman" w:cs="Times New Roman"/>
      <w:b/>
      <w:bCs/>
      <w:sz w:val="18"/>
      <w:szCs w:val="18"/>
      <w:shd w:val="clear" w:color="auto" w:fill="FFFFFF"/>
    </w:rPr>
  </w:style>
  <w:style w:type="character" w:customStyle="1" w:styleId="11pt1">
    <w:name w:val="Основной текст + 11 pt1"/>
    <w:aliases w:val="Полужирный1"/>
    <w:uiPriority w:val="99"/>
    <w:rsid w:val="00D72B20"/>
    <w:rPr>
      <w:rFonts w:ascii="Times New Roman" w:hAnsi="Times New Roman" w:cs="Times New Roman"/>
      <w:b/>
      <w:bCs/>
      <w:sz w:val="22"/>
      <w:szCs w:val="22"/>
      <w:u w:val="none"/>
    </w:rPr>
  </w:style>
  <w:style w:type="character" w:customStyle="1" w:styleId="111">
    <w:name w:val="Основной текст + 111"/>
    <w:aliases w:val="5 pt2,5 pt3,Основной текст + 8"/>
    <w:uiPriority w:val="99"/>
    <w:rsid w:val="00D72B20"/>
    <w:rPr>
      <w:rFonts w:ascii="Times New Roman" w:hAnsi="Times New Roman" w:cs="Times New Roman"/>
      <w:sz w:val="23"/>
      <w:szCs w:val="23"/>
      <w:u w:val="none"/>
    </w:rPr>
  </w:style>
  <w:style w:type="character" w:customStyle="1" w:styleId="afff0">
    <w:name w:val="Символ сноски"/>
    <w:rsid w:val="00D72B20"/>
    <w:rPr>
      <w:vertAlign w:val="superscript"/>
    </w:rPr>
  </w:style>
  <w:style w:type="character" w:customStyle="1" w:styleId="16">
    <w:name w:val="Знак сноски1"/>
    <w:rsid w:val="00D72B20"/>
    <w:rPr>
      <w:vertAlign w:val="superscript"/>
    </w:rPr>
  </w:style>
  <w:style w:type="paragraph" w:customStyle="1" w:styleId="17">
    <w:name w:val="Название объекта1"/>
    <w:basedOn w:val="a"/>
    <w:next w:val="a"/>
    <w:rsid w:val="00D72B20"/>
    <w:pPr>
      <w:suppressAutoHyphens/>
      <w:spacing w:after="200" w:line="240" w:lineRule="auto"/>
    </w:pPr>
    <w:rPr>
      <w:rFonts w:ascii="Times New Roman" w:eastAsia="Calibri" w:hAnsi="Times New Roman" w:cs="Times New Roman"/>
      <w:b/>
      <w:bCs/>
      <w:color w:val="4F81BD"/>
      <w:kern w:val="1"/>
      <w:sz w:val="18"/>
      <w:szCs w:val="18"/>
      <w:lang w:eastAsia="ar-SA"/>
    </w:rPr>
  </w:style>
  <w:style w:type="paragraph" w:customStyle="1" w:styleId="Standard">
    <w:name w:val="Standard"/>
    <w:rsid w:val="00D72B20"/>
    <w:pPr>
      <w:widowControl w:val="0"/>
      <w:suppressAutoHyphens/>
      <w:autoSpaceDN w:val="0"/>
      <w:spacing w:after="0" w:line="240" w:lineRule="auto"/>
      <w:textAlignment w:val="baseline"/>
    </w:pPr>
    <w:rPr>
      <w:rFonts w:ascii="Arial" w:eastAsia="Lucida Sans Unicode" w:hAnsi="Arial" w:cs="Tahoma"/>
      <w:kern w:val="3"/>
      <w:sz w:val="24"/>
      <w:szCs w:val="24"/>
      <w:lang w:eastAsia="ru-RU"/>
    </w:rPr>
  </w:style>
  <w:style w:type="paragraph" w:customStyle="1" w:styleId="18">
    <w:name w:val="Основной текст1"/>
    <w:basedOn w:val="a"/>
    <w:uiPriority w:val="99"/>
    <w:rsid w:val="00D72B20"/>
    <w:pPr>
      <w:widowControl w:val="0"/>
      <w:shd w:val="clear" w:color="auto" w:fill="FFFFFF"/>
      <w:suppressAutoHyphens/>
      <w:spacing w:after="0" w:line="240" w:lineRule="auto"/>
    </w:pPr>
    <w:rPr>
      <w:rFonts w:ascii="Times New Roman" w:eastAsia="Times New Roman" w:hAnsi="Times New Roman" w:cs="Times New Roman"/>
      <w:kern w:val="1"/>
      <w:sz w:val="20"/>
      <w:szCs w:val="20"/>
      <w:lang w:eastAsia="zh-CN"/>
    </w:rPr>
  </w:style>
  <w:style w:type="character" w:customStyle="1" w:styleId="CourierNew95pt">
    <w:name w:val="Основной текст + Courier New;9;5 pt"/>
    <w:rsid w:val="00D72B20"/>
    <w:rPr>
      <w:rFonts w:ascii="Courier New" w:eastAsia="Courier New" w:hAnsi="Courier New" w:cs="Courier New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9"/>
      <w:szCs w:val="19"/>
      <w:u w:val="none"/>
      <w:lang w:val="ru-RU"/>
    </w:rPr>
  </w:style>
  <w:style w:type="paragraph" w:styleId="afff1">
    <w:name w:val="No Spacing"/>
    <w:link w:val="afff2"/>
    <w:uiPriority w:val="1"/>
    <w:qFormat/>
    <w:rsid w:val="00D72B20"/>
    <w:pPr>
      <w:spacing w:after="0" w:line="240" w:lineRule="auto"/>
    </w:pPr>
    <w:rPr>
      <w:rFonts w:ascii="Calibri" w:eastAsia="Times New Roman" w:hAnsi="Calibri" w:cs="Times New Roman"/>
    </w:rPr>
  </w:style>
  <w:style w:type="character" w:customStyle="1" w:styleId="afff2">
    <w:name w:val="Без интервала Знак"/>
    <w:link w:val="afff1"/>
    <w:uiPriority w:val="1"/>
    <w:locked/>
    <w:rsid w:val="00D72B20"/>
    <w:rPr>
      <w:rFonts w:ascii="Calibri" w:eastAsia="Times New Roman" w:hAnsi="Calibri" w:cs="Times New Roman"/>
    </w:rPr>
  </w:style>
  <w:style w:type="character" w:customStyle="1" w:styleId="46">
    <w:name w:val="Основной текст (4)_"/>
    <w:link w:val="47"/>
    <w:uiPriority w:val="99"/>
    <w:locked/>
    <w:rsid w:val="00D72B20"/>
    <w:rPr>
      <w:sz w:val="24"/>
      <w:shd w:val="clear" w:color="auto" w:fill="FFFFFF"/>
    </w:rPr>
  </w:style>
  <w:style w:type="paragraph" w:customStyle="1" w:styleId="47">
    <w:name w:val="Основной текст (4)"/>
    <w:basedOn w:val="a"/>
    <w:link w:val="46"/>
    <w:uiPriority w:val="99"/>
    <w:rsid w:val="00D72B20"/>
    <w:pPr>
      <w:shd w:val="clear" w:color="auto" w:fill="FFFFFF"/>
      <w:spacing w:after="0" w:line="240" w:lineRule="atLeast"/>
    </w:pPr>
    <w:rPr>
      <w:sz w:val="24"/>
    </w:rPr>
  </w:style>
  <w:style w:type="paragraph" w:customStyle="1" w:styleId="Style2">
    <w:name w:val="Style2"/>
    <w:basedOn w:val="a"/>
    <w:uiPriority w:val="99"/>
    <w:rsid w:val="00D72B20"/>
    <w:pPr>
      <w:widowControl w:val="0"/>
      <w:autoSpaceDE w:val="0"/>
      <w:autoSpaceDN w:val="0"/>
      <w:adjustRightInd w:val="0"/>
      <w:spacing w:after="0" w:line="322" w:lineRule="exact"/>
      <w:ind w:firstLine="528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FontStyle12">
    <w:name w:val="Font Style12"/>
    <w:uiPriority w:val="99"/>
    <w:rsid w:val="00D72B20"/>
    <w:rPr>
      <w:rFonts w:ascii="Times New Roman" w:hAnsi="Times New Roman" w:cs="Times New Roman"/>
      <w:color w:val="000000"/>
      <w:sz w:val="22"/>
      <w:szCs w:val="22"/>
    </w:rPr>
  </w:style>
  <w:style w:type="paragraph" w:customStyle="1" w:styleId="Style14">
    <w:name w:val="Style14"/>
    <w:basedOn w:val="a"/>
    <w:uiPriority w:val="99"/>
    <w:rsid w:val="00D72B20"/>
    <w:pPr>
      <w:widowControl w:val="0"/>
      <w:autoSpaceDE w:val="0"/>
      <w:autoSpaceDN w:val="0"/>
      <w:adjustRightInd w:val="0"/>
      <w:spacing w:after="0" w:line="240" w:lineRule="auto"/>
    </w:pPr>
    <w:rPr>
      <w:rFonts w:ascii="Consolas" w:eastAsia="Times New Roman" w:hAnsi="Consolas" w:cs="Times New Roman"/>
      <w:sz w:val="24"/>
      <w:szCs w:val="24"/>
      <w:lang w:eastAsia="ru-RU"/>
    </w:rPr>
  </w:style>
  <w:style w:type="character" w:customStyle="1" w:styleId="ac">
    <w:name w:val="Название объекта Знак"/>
    <w:aliases w:val="Название объекта Знак1 Знак1,Название объекта Знак Знак Знак1,рисунка Знак1,Таблица название Знак1,Таблица_номер_справа_12 Знак1"/>
    <w:link w:val="ab"/>
    <w:rsid w:val="00D72B20"/>
    <w:rPr>
      <w:rFonts w:ascii="Times New Roman" w:eastAsia="Times New Roman" w:hAnsi="Times New Roman" w:cs="Times New Roman"/>
      <w:sz w:val="28"/>
      <w:szCs w:val="20"/>
      <w:lang w:eastAsia="ru-RU"/>
    </w:rPr>
  </w:style>
  <w:style w:type="character" w:customStyle="1" w:styleId="28">
    <w:name w:val="Название объекта Знак2"/>
    <w:aliases w:val="Название объекта Знак1 Знак,Название объекта Знак Знак Знак,Название объекта Знак Знак1,рисунка Знак,Таблица название Знак,Таблица_номер_справа_12 Знак"/>
    <w:locked/>
    <w:rsid w:val="00D72B20"/>
    <w:rPr>
      <w:rFonts w:ascii="Times New Roman" w:eastAsia="Times New Roman" w:hAnsi="Times New Roman" w:cs="Times New Roman"/>
      <w:b/>
      <w:sz w:val="32"/>
      <w:szCs w:val="20"/>
      <w:lang w:eastAsia="ru-RU"/>
    </w:rPr>
  </w:style>
  <w:style w:type="character" w:customStyle="1" w:styleId="a4">
    <w:name w:val="Абзац списка Знак"/>
    <w:link w:val="a3"/>
    <w:locked/>
    <w:rsid w:val="00D72B20"/>
  </w:style>
  <w:style w:type="character" w:customStyle="1" w:styleId="ConsPlusNormal0">
    <w:name w:val="ConsPlusNormal Знак"/>
    <w:link w:val="ConsPlusNormal"/>
    <w:locked/>
    <w:rsid w:val="00D72B20"/>
    <w:rPr>
      <w:rFonts w:ascii="Arial" w:eastAsia="Times New Roman" w:hAnsi="Arial" w:cs="Arial"/>
      <w:sz w:val="20"/>
      <w:szCs w:val="20"/>
      <w:lang w:eastAsia="ru-RU"/>
    </w:rPr>
  </w:style>
  <w:style w:type="paragraph" w:customStyle="1" w:styleId="headertext">
    <w:name w:val="headertext"/>
    <w:basedOn w:val="a"/>
    <w:rsid w:val="00D72B2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Nra1">
    <w:name w:val="N*r*a*1"/>
    <w:qFormat/>
    <w:rsid w:val="00D72B20"/>
    <w:pPr>
      <w:widowControl w:val="0"/>
      <w:pBdr>
        <w:top w:val="none" w:sz="4" w:space="0" w:color="000000"/>
        <w:left w:val="none" w:sz="4" w:space="0" w:color="000000"/>
        <w:bottom w:val="none" w:sz="4" w:space="0" w:color="000000"/>
        <w:right w:val="none" w:sz="4" w:space="0" w:color="000000"/>
      </w:pBdr>
      <w:spacing w:after="200" w:line="276" w:lineRule="auto"/>
    </w:pPr>
    <w:rPr>
      <w:rFonts w:ascii="C*l*b*i" w:eastAsia="Times New Roman" w:hAnsi="C*l*b*i" w:cs="T*m*s*N*w*R*m*n"/>
      <w:lang w:eastAsia="ru-RU"/>
    </w:rPr>
  </w:style>
  <w:style w:type="paragraph" w:customStyle="1" w:styleId="afff3">
    <w:name w:val="Нормальный (таблица)"/>
    <w:basedOn w:val="a"/>
    <w:next w:val="a"/>
    <w:uiPriority w:val="99"/>
    <w:rsid w:val="00D72B20"/>
    <w:pPr>
      <w:widowControl w:val="0"/>
      <w:autoSpaceDE w:val="0"/>
      <w:autoSpaceDN w:val="0"/>
      <w:adjustRightInd w:val="0"/>
      <w:spacing w:after="0" w:line="240" w:lineRule="auto"/>
      <w:jc w:val="both"/>
    </w:pPr>
    <w:rPr>
      <w:rFonts w:ascii="Times New Roman CYR" w:eastAsia="Times New Roman" w:hAnsi="Times New Roman CYR" w:cs="Times New Roman CYR"/>
      <w:sz w:val="24"/>
      <w:szCs w:val="24"/>
      <w:lang w:eastAsia="ru-RU"/>
    </w:rPr>
  </w:style>
  <w:style w:type="paragraph" w:customStyle="1" w:styleId="afff4">
    <w:name w:val="Прижатый влево"/>
    <w:basedOn w:val="a"/>
    <w:next w:val="a"/>
    <w:uiPriority w:val="99"/>
    <w:rsid w:val="00D72B20"/>
    <w:pPr>
      <w:widowControl w:val="0"/>
      <w:autoSpaceDE w:val="0"/>
      <w:autoSpaceDN w:val="0"/>
      <w:adjustRightInd w:val="0"/>
      <w:spacing w:after="0" w:line="240" w:lineRule="auto"/>
    </w:pPr>
    <w:rPr>
      <w:rFonts w:ascii="Times New Roman CYR" w:eastAsia="Times New Roman" w:hAnsi="Times New Roman CYR" w:cs="Times New Roman CYR"/>
      <w:sz w:val="24"/>
      <w:szCs w:val="24"/>
      <w:lang w:eastAsia="ru-RU"/>
    </w:rPr>
  </w:style>
  <w:style w:type="paragraph" w:styleId="aff9">
    <w:name w:val="Title"/>
    <w:basedOn w:val="a"/>
    <w:next w:val="a"/>
    <w:link w:val="afff5"/>
    <w:qFormat/>
    <w:rsid w:val="00D72B20"/>
    <w:pPr>
      <w:spacing w:after="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fff5">
    <w:name w:val="Заголовок Знак"/>
    <w:basedOn w:val="a0"/>
    <w:link w:val="aff9"/>
    <w:uiPriority w:val="10"/>
    <w:rsid w:val="00D72B2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60">
    <w:name w:val="Заголовок 6 Знак"/>
    <w:basedOn w:val="a0"/>
    <w:link w:val="6"/>
    <w:rsid w:val="00F812DC"/>
    <w:rPr>
      <w:rFonts w:ascii="Times New Roman" w:eastAsia="Times New Roman" w:hAnsi="Times New Roman" w:cs="Times New Roman"/>
      <w:b/>
      <w:bCs/>
      <w:lang w:eastAsia="zh-CN"/>
    </w:rPr>
  </w:style>
  <w:style w:type="character" w:customStyle="1" w:styleId="WW8Num2z0">
    <w:name w:val="WW8Num2z0"/>
    <w:rsid w:val="00F812DC"/>
    <w:rPr>
      <w:sz w:val="28"/>
      <w:szCs w:val="28"/>
    </w:rPr>
  </w:style>
  <w:style w:type="character" w:customStyle="1" w:styleId="WW8Num2z1">
    <w:name w:val="WW8Num2z1"/>
    <w:rsid w:val="00F812DC"/>
    <w:rPr>
      <w:rFonts w:ascii="Courier New" w:hAnsi="Courier New" w:cs="Courier New"/>
    </w:rPr>
  </w:style>
  <w:style w:type="character" w:customStyle="1" w:styleId="WW8Num2z2">
    <w:name w:val="WW8Num2z2"/>
    <w:rsid w:val="00F812DC"/>
    <w:rPr>
      <w:rFonts w:ascii="Wingdings" w:hAnsi="Wingdings" w:cs="Wingdings"/>
    </w:rPr>
  </w:style>
  <w:style w:type="character" w:customStyle="1" w:styleId="WW8Num3z0">
    <w:name w:val="WW8Num3z0"/>
    <w:rsid w:val="00F812DC"/>
    <w:rPr>
      <w:b/>
      <w:bCs/>
      <w:sz w:val="20"/>
      <w:szCs w:val="20"/>
    </w:rPr>
  </w:style>
  <w:style w:type="character" w:customStyle="1" w:styleId="WW8Num3z2">
    <w:name w:val="WW8Num3z2"/>
    <w:rsid w:val="00F812DC"/>
    <w:rPr>
      <w:rFonts w:ascii="Wingdings" w:hAnsi="Wingdings" w:cs="Wingdings"/>
    </w:rPr>
  </w:style>
  <w:style w:type="character" w:customStyle="1" w:styleId="WW8Num3z3">
    <w:name w:val="WW8Num3z3"/>
    <w:rsid w:val="00F812DC"/>
    <w:rPr>
      <w:rFonts w:ascii="Symbol" w:hAnsi="Symbol" w:cs="Symbol"/>
    </w:rPr>
  </w:style>
  <w:style w:type="character" w:customStyle="1" w:styleId="WW8Num4z0">
    <w:name w:val="WW8Num4z0"/>
    <w:rsid w:val="00F812DC"/>
    <w:rPr>
      <w:b/>
      <w:bCs/>
      <w:sz w:val="20"/>
      <w:szCs w:val="20"/>
    </w:rPr>
  </w:style>
  <w:style w:type="character" w:customStyle="1" w:styleId="WW8Num5z0">
    <w:name w:val="WW8Num5z0"/>
    <w:rsid w:val="00F812DC"/>
    <w:rPr>
      <w:rFonts w:cs="Times New Roman"/>
    </w:rPr>
  </w:style>
  <w:style w:type="character" w:customStyle="1" w:styleId="WW8Num6z0">
    <w:name w:val="WW8Num6z0"/>
    <w:rsid w:val="00F812DC"/>
    <w:rPr>
      <w:rFonts w:cs="Times New Roman"/>
    </w:rPr>
  </w:style>
  <w:style w:type="character" w:customStyle="1" w:styleId="WW8Num7z1">
    <w:name w:val="WW8Num7z1"/>
    <w:rsid w:val="00F812DC"/>
    <w:rPr>
      <w:rFonts w:ascii="Symbol" w:hAnsi="Symbol" w:cs="Symbol"/>
    </w:rPr>
  </w:style>
  <w:style w:type="character" w:customStyle="1" w:styleId="WW8Num8z1">
    <w:name w:val="WW8Num8z1"/>
    <w:rsid w:val="00F812DC"/>
    <w:rPr>
      <w:rFonts w:ascii="Symbol" w:hAnsi="Symbol" w:cs="Symbol"/>
    </w:rPr>
  </w:style>
  <w:style w:type="character" w:customStyle="1" w:styleId="WW8Num8z2">
    <w:name w:val="WW8Num8z2"/>
    <w:rsid w:val="00F812DC"/>
    <w:rPr>
      <w:rFonts w:cs="Times New Roman"/>
    </w:rPr>
  </w:style>
  <w:style w:type="character" w:customStyle="1" w:styleId="WW8Num9z0">
    <w:name w:val="WW8Num9z0"/>
    <w:rsid w:val="00F812DC"/>
    <w:rPr>
      <w:rFonts w:ascii="Symbol" w:hAnsi="Symbol" w:cs="Symbol"/>
      <w:i w:val="0"/>
    </w:rPr>
  </w:style>
  <w:style w:type="character" w:customStyle="1" w:styleId="WW8Num10z0">
    <w:name w:val="WW8Num10z0"/>
    <w:rsid w:val="00F812DC"/>
    <w:rPr>
      <w:rFonts w:ascii="Symbol" w:hAnsi="Symbol" w:cs="Symbol"/>
      <w:i w:val="0"/>
    </w:rPr>
  </w:style>
  <w:style w:type="character" w:customStyle="1" w:styleId="WW8Num10z1">
    <w:name w:val="WW8Num10z1"/>
    <w:rsid w:val="00F812DC"/>
    <w:rPr>
      <w:rFonts w:ascii="Courier New" w:hAnsi="Courier New" w:cs="Courier New"/>
    </w:rPr>
  </w:style>
  <w:style w:type="character" w:customStyle="1" w:styleId="WW8Num10z2">
    <w:name w:val="WW8Num10z2"/>
    <w:rsid w:val="00F812DC"/>
    <w:rPr>
      <w:rFonts w:ascii="Wingdings" w:hAnsi="Wingdings" w:cs="Wingdings"/>
    </w:rPr>
  </w:style>
  <w:style w:type="character" w:customStyle="1" w:styleId="WW8Num13z0">
    <w:name w:val="WW8Num13z0"/>
    <w:rsid w:val="00F812DC"/>
    <w:rPr>
      <w:i w:val="0"/>
    </w:rPr>
  </w:style>
  <w:style w:type="character" w:customStyle="1" w:styleId="WW8Num13z1">
    <w:name w:val="WW8Num13z1"/>
    <w:rsid w:val="00F812DC"/>
    <w:rPr>
      <w:rFonts w:ascii="Courier New" w:hAnsi="Courier New" w:cs="Courier New"/>
    </w:rPr>
  </w:style>
  <w:style w:type="character" w:customStyle="1" w:styleId="WW8Num13z2">
    <w:name w:val="WW8Num13z2"/>
    <w:rsid w:val="00F812DC"/>
    <w:rPr>
      <w:rFonts w:ascii="Wingdings" w:hAnsi="Wingdings" w:cs="Wingdings"/>
    </w:rPr>
  </w:style>
  <w:style w:type="character" w:customStyle="1" w:styleId="WW8Num14z0">
    <w:name w:val="WW8Num14z0"/>
    <w:rsid w:val="00F812DC"/>
    <w:rPr>
      <w:rFonts w:ascii="Symbol" w:hAnsi="Symbol" w:cs="Symbol"/>
    </w:rPr>
  </w:style>
  <w:style w:type="character" w:customStyle="1" w:styleId="WW8Num14z1">
    <w:name w:val="WW8Num14z1"/>
    <w:rsid w:val="00F812DC"/>
    <w:rPr>
      <w:rFonts w:ascii="Courier New" w:hAnsi="Courier New" w:cs="Courier New"/>
    </w:rPr>
  </w:style>
  <w:style w:type="character" w:customStyle="1" w:styleId="WW8Num14z2">
    <w:name w:val="WW8Num14z2"/>
    <w:rsid w:val="00F812DC"/>
    <w:rPr>
      <w:rFonts w:ascii="Wingdings" w:hAnsi="Wingdings" w:cs="Wingdings"/>
    </w:rPr>
  </w:style>
  <w:style w:type="character" w:customStyle="1" w:styleId="WW8Num15z0">
    <w:name w:val="WW8Num15z0"/>
    <w:rsid w:val="00F812DC"/>
    <w:rPr>
      <w:rFonts w:ascii="Symbol" w:hAnsi="Symbol" w:cs="Symbol"/>
    </w:rPr>
  </w:style>
  <w:style w:type="character" w:customStyle="1" w:styleId="WW8Num15z1">
    <w:name w:val="WW8Num15z1"/>
    <w:rsid w:val="00F812DC"/>
    <w:rPr>
      <w:rFonts w:ascii="Courier New" w:hAnsi="Courier New" w:cs="Courier New"/>
    </w:rPr>
  </w:style>
  <w:style w:type="character" w:customStyle="1" w:styleId="WW8Num15z2">
    <w:name w:val="WW8Num15z2"/>
    <w:rsid w:val="00F812DC"/>
    <w:rPr>
      <w:rFonts w:ascii="Wingdings" w:hAnsi="Wingdings" w:cs="Wingdings"/>
    </w:rPr>
  </w:style>
  <w:style w:type="character" w:customStyle="1" w:styleId="WW8Num16z0">
    <w:name w:val="WW8Num16z0"/>
    <w:rsid w:val="00F812DC"/>
    <w:rPr>
      <w:rFonts w:ascii="Symbol" w:hAnsi="Symbol" w:cs="Symbol"/>
    </w:rPr>
  </w:style>
  <w:style w:type="character" w:customStyle="1" w:styleId="WW8Num16z1">
    <w:name w:val="WW8Num16z1"/>
    <w:rsid w:val="00F812DC"/>
    <w:rPr>
      <w:rFonts w:ascii="Courier New" w:hAnsi="Courier New" w:cs="Courier New"/>
    </w:rPr>
  </w:style>
  <w:style w:type="character" w:customStyle="1" w:styleId="WW8Num16z2">
    <w:name w:val="WW8Num16z2"/>
    <w:rsid w:val="00F812DC"/>
    <w:rPr>
      <w:rFonts w:ascii="Wingdings" w:hAnsi="Wingdings" w:cs="Wingdings"/>
    </w:rPr>
  </w:style>
  <w:style w:type="character" w:customStyle="1" w:styleId="WW8Num16z3">
    <w:name w:val="WW8Num16z3"/>
    <w:rsid w:val="00F812DC"/>
    <w:rPr>
      <w:rFonts w:ascii="Symbol" w:hAnsi="Symbol" w:cs="Symbol"/>
    </w:rPr>
  </w:style>
  <w:style w:type="character" w:customStyle="1" w:styleId="WW8Num17z0">
    <w:name w:val="WW8Num17z0"/>
    <w:rsid w:val="00F812DC"/>
    <w:rPr>
      <w:rFonts w:cs="Times New Roman"/>
    </w:rPr>
  </w:style>
  <w:style w:type="character" w:customStyle="1" w:styleId="WW8Num17z1">
    <w:name w:val="WW8Num17z1"/>
    <w:rsid w:val="00F812DC"/>
    <w:rPr>
      <w:rFonts w:ascii="Courier New" w:hAnsi="Courier New" w:cs="Courier New"/>
    </w:rPr>
  </w:style>
  <w:style w:type="character" w:customStyle="1" w:styleId="WW8Num17z2">
    <w:name w:val="WW8Num17z2"/>
    <w:rsid w:val="00F812DC"/>
    <w:rPr>
      <w:rFonts w:ascii="Wingdings" w:hAnsi="Wingdings" w:cs="Wingdings"/>
    </w:rPr>
  </w:style>
  <w:style w:type="character" w:customStyle="1" w:styleId="WW8Num18z0">
    <w:name w:val="WW8Num18z0"/>
    <w:rsid w:val="00F812DC"/>
    <w:rPr>
      <w:rFonts w:cs="Times New Roman"/>
    </w:rPr>
  </w:style>
  <w:style w:type="character" w:customStyle="1" w:styleId="WW8Num18z1">
    <w:name w:val="WW8Num18z1"/>
    <w:rsid w:val="00F812DC"/>
    <w:rPr>
      <w:rFonts w:ascii="Courier New" w:hAnsi="Courier New" w:cs="Courier New"/>
    </w:rPr>
  </w:style>
  <w:style w:type="character" w:customStyle="1" w:styleId="WW8Num18z3">
    <w:name w:val="WW8Num18z3"/>
    <w:rsid w:val="00F812DC"/>
    <w:rPr>
      <w:rFonts w:ascii="Symbol" w:hAnsi="Symbol" w:cs="Symbol"/>
    </w:rPr>
  </w:style>
  <w:style w:type="character" w:customStyle="1" w:styleId="WW8Num19z1">
    <w:name w:val="WW8Num19z1"/>
    <w:rsid w:val="00F812DC"/>
    <w:rPr>
      <w:rFonts w:ascii="Courier New" w:hAnsi="Courier New" w:cs="Courier New"/>
    </w:rPr>
  </w:style>
  <w:style w:type="character" w:customStyle="1" w:styleId="WW8Num21z0">
    <w:name w:val="WW8Num21z0"/>
    <w:rsid w:val="00F812DC"/>
    <w:rPr>
      <w:rFonts w:ascii="Symbol" w:hAnsi="Symbol" w:cs="Symbol"/>
    </w:rPr>
  </w:style>
  <w:style w:type="character" w:customStyle="1" w:styleId="WW8Num22z0">
    <w:name w:val="WW8Num22z0"/>
    <w:rsid w:val="00F812DC"/>
    <w:rPr>
      <w:rFonts w:ascii="Symbol" w:hAnsi="Symbol" w:cs="Symbol"/>
    </w:rPr>
  </w:style>
  <w:style w:type="character" w:customStyle="1" w:styleId="WW8Num22z2">
    <w:name w:val="WW8Num22z2"/>
    <w:rsid w:val="00F812DC"/>
    <w:rPr>
      <w:rFonts w:ascii="Wingdings" w:hAnsi="Wingdings" w:cs="Wingdings"/>
    </w:rPr>
  </w:style>
  <w:style w:type="character" w:customStyle="1" w:styleId="WW8Num22z3">
    <w:name w:val="WW8Num22z3"/>
    <w:rsid w:val="00F812DC"/>
    <w:rPr>
      <w:rFonts w:ascii="Symbol" w:hAnsi="Symbol" w:cs="Symbol"/>
    </w:rPr>
  </w:style>
  <w:style w:type="character" w:customStyle="1" w:styleId="WW8Num23z0">
    <w:name w:val="WW8Num23z0"/>
    <w:rsid w:val="00F812DC"/>
    <w:rPr>
      <w:rFonts w:ascii="OpenSymbol" w:hAnsi="OpenSymbol" w:cs="OpenSymbol"/>
      <w:color w:val="00000A"/>
    </w:rPr>
  </w:style>
  <w:style w:type="character" w:customStyle="1" w:styleId="WW8Num24z0">
    <w:name w:val="WW8Num24z0"/>
    <w:rsid w:val="00F812DC"/>
    <w:rPr>
      <w:rFonts w:ascii="Times New Roman" w:hAnsi="Times New Roman" w:cs="Times New Roman"/>
    </w:rPr>
  </w:style>
  <w:style w:type="character" w:customStyle="1" w:styleId="WW8Num24z1">
    <w:name w:val="WW8Num24z1"/>
    <w:rsid w:val="00F812DC"/>
    <w:rPr>
      <w:rFonts w:ascii="Courier New" w:hAnsi="Courier New" w:cs="Courier New"/>
    </w:rPr>
  </w:style>
  <w:style w:type="character" w:customStyle="1" w:styleId="WW8Num24z2">
    <w:name w:val="WW8Num24z2"/>
    <w:rsid w:val="00F812DC"/>
    <w:rPr>
      <w:rFonts w:ascii="Wingdings" w:hAnsi="Wingdings" w:cs="Wingdings"/>
    </w:rPr>
  </w:style>
  <w:style w:type="character" w:customStyle="1" w:styleId="WW8Num25z0">
    <w:name w:val="WW8Num25z0"/>
    <w:rsid w:val="00F812DC"/>
    <w:rPr>
      <w:rFonts w:ascii="Times New Roman" w:hAnsi="Times New Roman" w:cs="Times New Roman"/>
    </w:rPr>
  </w:style>
  <w:style w:type="character" w:customStyle="1" w:styleId="WW8Num25z1">
    <w:name w:val="WW8Num25z1"/>
    <w:rsid w:val="00F812DC"/>
    <w:rPr>
      <w:rFonts w:ascii="Courier New" w:hAnsi="Courier New" w:cs="Courier New"/>
    </w:rPr>
  </w:style>
  <w:style w:type="character" w:customStyle="1" w:styleId="WW8Num25z2">
    <w:name w:val="WW8Num25z2"/>
    <w:rsid w:val="00F812DC"/>
    <w:rPr>
      <w:rFonts w:ascii="Wingdings" w:hAnsi="Wingdings" w:cs="Wingdings"/>
    </w:rPr>
  </w:style>
  <w:style w:type="character" w:customStyle="1" w:styleId="WW8Num26z0">
    <w:name w:val="WW8Num26z0"/>
    <w:rsid w:val="00F812DC"/>
    <w:rPr>
      <w:rFonts w:ascii="Symbol" w:hAnsi="Symbol" w:cs="Symbol"/>
    </w:rPr>
  </w:style>
  <w:style w:type="character" w:customStyle="1" w:styleId="WW8Num26z1">
    <w:name w:val="WW8Num26z1"/>
    <w:rsid w:val="00F812DC"/>
    <w:rPr>
      <w:rFonts w:ascii="Courier New" w:hAnsi="Courier New" w:cs="Courier New"/>
    </w:rPr>
  </w:style>
  <w:style w:type="character" w:customStyle="1" w:styleId="WW8Num26z2">
    <w:name w:val="WW8Num26z2"/>
    <w:rsid w:val="00F812DC"/>
    <w:rPr>
      <w:rFonts w:ascii="Wingdings" w:hAnsi="Wingdings" w:cs="Wingdings"/>
    </w:rPr>
  </w:style>
  <w:style w:type="character" w:customStyle="1" w:styleId="WW8Num27z0">
    <w:name w:val="WW8Num27z0"/>
    <w:rsid w:val="00F812DC"/>
    <w:rPr>
      <w:rFonts w:ascii="Wingdings" w:hAnsi="Wingdings" w:cs="Wingdings"/>
    </w:rPr>
  </w:style>
  <w:style w:type="character" w:customStyle="1" w:styleId="WW8Num27z1">
    <w:name w:val="WW8Num27z1"/>
    <w:rsid w:val="00F812DC"/>
    <w:rPr>
      <w:rFonts w:ascii="Courier New" w:hAnsi="Courier New" w:cs="Courier New"/>
    </w:rPr>
  </w:style>
  <w:style w:type="character" w:customStyle="1" w:styleId="WW8Num27z2">
    <w:name w:val="WW8Num27z2"/>
    <w:rsid w:val="00F812DC"/>
    <w:rPr>
      <w:rFonts w:ascii="Wingdings" w:hAnsi="Wingdings" w:cs="Wingdings"/>
    </w:rPr>
  </w:style>
  <w:style w:type="character" w:customStyle="1" w:styleId="WW8Num28z0">
    <w:name w:val="WW8Num28z0"/>
    <w:rsid w:val="00F812DC"/>
    <w:rPr>
      <w:rFonts w:ascii="OpenSymbol" w:hAnsi="OpenSymbol" w:cs="OpenSymbol"/>
    </w:rPr>
  </w:style>
  <w:style w:type="character" w:customStyle="1" w:styleId="WW8Num29z0">
    <w:name w:val="WW8Num29z0"/>
    <w:rsid w:val="00F812DC"/>
    <w:rPr>
      <w:rFonts w:ascii="OpenSymbol" w:hAnsi="OpenSymbol" w:cs="OpenSymbol"/>
    </w:rPr>
  </w:style>
  <w:style w:type="character" w:customStyle="1" w:styleId="WW8Num30z0">
    <w:name w:val="WW8Num30z0"/>
    <w:rsid w:val="00F812DC"/>
    <w:rPr>
      <w:rFonts w:ascii="OpenSymbol" w:hAnsi="OpenSymbol" w:cs="OpenSymbol"/>
    </w:rPr>
  </w:style>
  <w:style w:type="character" w:customStyle="1" w:styleId="WW8Num31z0">
    <w:name w:val="WW8Num31z0"/>
    <w:rsid w:val="00F812DC"/>
    <w:rPr>
      <w:rFonts w:ascii="OpenSymbol" w:hAnsi="OpenSymbol" w:cs="OpenSymbol"/>
    </w:rPr>
  </w:style>
  <w:style w:type="character" w:customStyle="1" w:styleId="WW8Num32z0">
    <w:name w:val="WW8Num32z0"/>
    <w:rsid w:val="00F812DC"/>
    <w:rPr>
      <w:rFonts w:ascii="Courier New" w:hAnsi="Courier New" w:cs="Courier New"/>
    </w:rPr>
  </w:style>
  <w:style w:type="character" w:customStyle="1" w:styleId="WW8Num33z0">
    <w:name w:val="WW8Num33z0"/>
    <w:rsid w:val="00F812DC"/>
    <w:rPr>
      <w:rFonts w:ascii="Symbol" w:hAnsi="Symbol" w:cs="Symbol"/>
    </w:rPr>
  </w:style>
  <w:style w:type="character" w:customStyle="1" w:styleId="WW8Num33z1">
    <w:name w:val="WW8Num33z1"/>
    <w:rsid w:val="00F812DC"/>
    <w:rPr>
      <w:rFonts w:ascii="Courier New" w:hAnsi="Courier New" w:cs="Courier New"/>
    </w:rPr>
  </w:style>
  <w:style w:type="character" w:customStyle="1" w:styleId="WW8Num33z2">
    <w:name w:val="WW8Num33z2"/>
    <w:rsid w:val="00F812DC"/>
    <w:rPr>
      <w:rFonts w:ascii="Wingdings" w:hAnsi="Wingdings" w:cs="Wingdings"/>
    </w:rPr>
  </w:style>
  <w:style w:type="character" w:customStyle="1" w:styleId="WW8Num34z0">
    <w:name w:val="WW8Num34z0"/>
    <w:rsid w:val="00F812DC"/>
    <w:rPr>
      <w:rFonts w:ascii="Symbol" w:hAnsi="Symbol" w:cs="Symbol"/>
      <w:color w:val="00000A"/>
    </w:rPr>
  </w:style>
  <w:style w:type="character" w:customStyle="1" w:styleId="WW8Num34z1">
    <w:name w:val="WW8Num34z1"/>
    <w:rsid w:val="00F812DC"/>
    <w:rPr>
      <w:rFonts w:ascii="Courier New" w:hAnsi="Courier New" w:cs="Courier New"/>
    </w:rPr>
  </w:style>
  <w:style w:type="character" w:customStyle="1" w:styleId="WW8Num34z2">
    <w:name w:val="WW8Num34z2"/>
    <w:rsid w:val="00F812DC"/>
    <w:rPr>
      <w:rFonts w:ascii="Wingdings" w:hAnsi="Wingdings" w:cs="Wingdings"/>
    </w:rPr>
  </w:style>
  <w:style w:type="character" w:customStyle="1" w:styleId="WW8Num35z0">
    <w:name w:val="WW8Num35z0"/>
    <w:rsid w:val="00F812DC"/>
    <w:rPr>
      <w:rFonts w:ascii="Symbol" w:hAnsi="Symbol" w:cs="Symbol"/>
      <w:color w:val="00000A"/>
    </w:rPr>
  </w:style>
  <w:style w:type="character" w:customStyle="1" w:styleId="WW8Num9z1">
    <w:name w:val="WW8Num9z1"/>
    <w:rsid w:val="00F812DC"/>
    <w:rPr>
      <w:rFonts w:ascii="Times New Roman" w:hAnsi="Times New Roman" w:cs="Times New Roman"/>
    </w:rPr>
  </w:style>
  <w:style w:type="character" w:customStyle="1" w:styleId="WW8Num9z2">
    <w:name w:val="WW8Num9z2"/>
    <w:rsid w:val="00F812DC"/>
    <w:rPr>
      <w:rFonts w:cs="Times New Roman"/>
    </w:rPr>
  </w:style>
  <w:style w:type="character" w:customStyle="1" w:styleId="WW8Num11z0">
    <w:name w:val="WW8Num11z0"/>
    <w:rsid w:val="00F812DC"/>
    <w:rPr>
      <w:rFonts w:ascii="Symbol" w:hAnsi="Symbol" w:cs="Symbol"/>
      <w:i w:val="0"/>
    </w:rPr>
  </w:style>
  <w:style w:type="character" w:customStyle="1" w:styleId="WW8Num11z1">
    <w:name w:val="WW8Num11z1"/>
    <w:rsid w:val="00F812DC"/>
    <w:rPr>
      <w:rFonts w:ascii="Courier New" w:hAnsi="Courier New" w:cs="Courier New"/>
    </w:rPr>
  </w:style>
  <w:style w:type="character" w:customStyle="1" w:styleId="WW8Num11z2">
    <w:name w:val="WW8Num11z2"/>
    <w:rsid w:val="00F812DC"/>
    <w:rPr>
      <w:rFonts w:ascii="Wingdings" w:hAnsi="Wingdings" w:cs="Wingdings"/>
    </w:rPr>
  </w:style>
  <w:style w:type="character" w:customStyle="1" w:styleId="WW8Num17z3">
    <w:name w:val="WW8Num17z3"/>
    <w:rsid w:val="00F812DC"/>
    <w:rPr>
      <w:rFonts w:ascii="Symbol" w:hAnsi="Symbol" w:cs="Symbol"/>
    </w:rPr>
  </w:style>
  <w:style w:type="character" w:customStyle="1" w:styleId="WW8Num18z2">
    <w:name w:val="WW8Num18z2"/>
    <w:rsid w:val="00F812DC"/>
    <w:rPr>
      <w:rFonts w:ascii="Wingdings" w:hAnsi="Wingdings" w:cs="Wingdings"/>
    </w:rPr>
  </w:style>
  <w:style w:type="character" w:customStyle="1" w:styleId="WW8Num19z0">
    <w:name w:val="WW8Num19z0"/>
    <w:rsid w:val="00F812DC"/>
    <w:rPr>
      <w:rFonts w:cs="Times New Roman"/>
    </w:rPr>
  </w:style>
  <w:style w:type="character" w:customStyle="1" w:styleId="WW8Num19z3">
    <w:name w:val="WW8Num19z3"/>
    <w:rsid w:val="00F812DC"/>
    <w:rPr>
      <w:rFonts w:ascii="Symbol" w:hAnsi="Symbol" w:cs="Symbol"/>
    </w:rPr>
  </w:style>
  <w:style w:type="character" w:customStyle="1" w:styleId="WW8Num20z1">
    <w:name w:val="WW8Num20z1"/>
    <w:rsid w:val="00F812DC"/>
    <w:rPr>
      <w:rFonts w:ascii="Courier New" w:hAnsi="Courier New" w:cs="Courier New"/>
    </w:rPr>
  </w:style>
  <w:style w:type="character" w:customStyle="1" w:styleId="WW8Num23z2">
    <w:name w:val="WW8Num23z2"/>
    <w:rsid w:val="00F812DC"/>
    <w:rPr>
      <w:rFonts w:ascii="Wingdings" w:hAnsi="Wingdings" w:cs="Wingdings"/>
    </w:rPr>
  </w:style>
  <w:style w:type="character" w:customStyle="1" w:styleId="WW8Num23z3">
    <w:name w:val="WW8Num23z3"/>
    <w:rsid w:val="00F812DC"/>
    <w:rPr>
      <w:rFonts w:ascii="Symbol" w:hAnsi="Symbol" w:cs="Symbol"/>
    </w:rPr>
  </w:style>
  <w:style w:type="character" w:customStyle="1" w:styleId="WW8Num28z1">
    <w:name w:val="WW8Num28z1"/>
    <w:rsid w:val="00F812DC"/>
    <w:rPr>
      <w:rFonts w:ascii="Times New Roman" w:hAnsi="Times New Roman" w:cs="Times New Roman"/>
    </w:rPr>
  </w:style>
  <w:style w:type="character" w:customStyle="1" w:styleId="WW8Num28z2">
    <w:name w:val="WW8Num28z2"/>
    <w:rsid w:val="00F812DC"/>
    <w:rPr>
      <w:rFonts w:ascii="Wingdings" w:hAnsi="Wingdings" w:cs="Wingdings"/>
    </w:rPr>
  </w:style>
  <w:style w:type="character" w:customStyle="1" w:styleId="WW8Num3z1">
    <w:name w:val="WW8Num3z1"/>
    <w:rsid w:val="00F812DC"/>
    <w:rPr>
      <w:rFonts w:ascii="Courier New" w:hAnsi="Courier New" w:cs="Courier New"/>
    </w:rPr>
  </w:style>
  <w:style w:type="character" w:customStyle="1" w:styleId="WW8Num4z2">
    <w:name w:val="WW8Num4z2"/>
    <w:rsid w:val="00F812DC"/>
    <w:rPr>
      <w:rFonts w:ascii="Wingdings" w:hAnsi="Wingdings" w:cs="Wingdings"/>
    </w:rPr>
  </w:style>
  <w:style w:type="character" w:customStyle="1" w:styleId="WW8Num4z3">
    <w:name w:val="WW8Num4z3"/>
    <w:rsid w:val="00F812DC"/>
    <w:rPr>
      <w:rFonts w:ascii="Symbol" w:hAnsi="Symbol" w:cs="Symbol"/>
    </w:rPr>
  </w:style>
  <w:style w:type="character" w:customStyle="1" w:styleId="WW8Num7z0">
    <w:name w:val="WW8Num7z0"/>
    <w:rsid w:val="00F812DC"/>
    <w:rPr>
      <w:rFonts w:cs="Times New Roman"/>
    </w:rPr>
  </w:style>
  <w:style w:type="character" w:customStyle="1" w:styleId="WW8Num12z0">
    <w:name w:val="WW8Num12z0"/>
    <w:rsid w:val="00F812DC"/>
    <w:rPr>
      <w:i w:val="0"/>
    </w:rPr>
  </w:style>
  <w:style w:type="character" w:customStyle="1" w:styleId="WW8Num12z1">
    <w:name w:val="WW8Num12z1"/>
    <w:rsid w:val="00F812DC"/>
    <w:rPr>
      <w:rFonts w:ascii="Courier New" w:hAnsi="Courier New" w:cs="Courier New"/>
    </w:rPr>
  </w:style>
  <w:style w:type="character" w:customStyle="1" w:styleId="WW8Num12z2">
    <w:name w:val="WW8Num12z2"/>
    <w:rsid w:val="00F812DC"/>
    <w:rPr>
      <w:rFonts w:ascii="Wingdings" w:hAnsi="Wingdings" w:cs="Wingdings"/>
    </w:rPr>
  </w:style>
  <w:style w:type="character" w:customStyle="1" w:styleId="WW8Num19z2">
    <w:name w:val="WW8Num19z2"/>
    <w:rsid w:val="00F812DC"/>
    <w:rPr>
      <w:rFonts w:ascii="Wingdings" w:hAnsi="Wingdings" w:cs="Wingdings"/>
    </w:rPr>
  </w:style>
  <w:style w:type="character" w:customStyle="1" w:styleId="WW8Num20z0">
    <w:name w:val="WW8Num20z0"/>
    <w:rsid w:val="00F812DC"/>
    <w:rPr>
      <w:rFonts w:ascii="Symbol" w:hAnsi="Symbol" w:cs="Symbol"/>
    </w:rPr>
  </w:style>
  <w:style w:type="character" w:customStyle="1" w:styleId="WW8Num20z2">
    <w:name w:val="WW8Num20z2"/>
    <w:rsid w:val="00F812DC"/>
    <w:rPr>
      <w:rFonts w:ascii="Wingdings" w:hAnsi="Wingdings" w:cs="Wingdings"/>
    </w:rPr>
  </w:style>
  <w:style w:type="character" w:customStyle="1" w:styleId="WW8Num21z1">
    <w:name w:val="WW8Num21z1"/>
    <w:rsid w:val="00F812DC"/>
    <w:rPr>
      <w:rFonts w:ascii="Courier New" w:hAnsi="Courier New" w:cs="Courier New"/>
    </w:rPr>
  </w:style>
  <w:style w:type="character" w:customStyle="1" w:styleId="WW8Num21z2">
    <w:name w:val="WW8Num21z2"/>
    <w:rsid w:val="00F812DC"/>
    <w:rPr>
      <w:rFonts w:ascii="Wingdings" w:hAnsi="Wingdings" w:cs="Wingdings"/>
    </w:rPr>
  </w:style>
  <w:style w:type="character" w:customStyle="1" w:styleId="WW8Num21z3">
    <w:name w:val="WW8Num21z3"/>
    <w:rsid w:val="00F812DC"/>
    <w:rPr>
      <w:rFonts w:ascii="Symbol" w:hAnsi="Symbol" w:cs="Symbol"/>
    </w:rPr>
  </w:style>
  <w:style w:type="character" w:customStyle="1" w:styleId="WW8Num22z1">
    <w:name w:val="WW8Num22z1"/>
    <w:rsid w:val="00F812DC"/>
    <w:rPr>
      <w:rFonts w:ascii="Courier New" w:hAnsi="Courier New" w:cs="Courier New"/>
    </w:rPr>
  </w:style>
  <w:style w:type="character" w:customStyle="1" w:styleId="WW8Num23z1">
    <w:name w:val="WW8Num23z1"/>
    <w:rsid w:val="00F812DC"/>
    <w:rPr>
      <w:rFonts w:ascii="Courier New" w:hAnsi="Courier New" w:cs="Courier New"/>
    </w:rPr>
  </w:style>
  <w:style w:type="character" w:customStyle="1" w:styleId="WW8Num26z3">
    <w:name w:val="WW8Num26z3"/>
    <w:rsid w:val="00F812DC"/>
    <w:rPr>
      <w:rFonts w:ascii="Symbol" w:hAnsi="Symbol" w:cs="Symbol"/>
    </w:rPr>
  </w:style>
  <w:style w:type="character" w:customStyle="1" w:styleId="WW8Num27z3">
    <w:name w:val="WW8Num27z3"/>
    <w:rsid w:val="00F812DC"/>
    <w:rPr>
      <w:rFonts w:ascii="Symbol" w:hAnsi="Symbol" w:cs="Symbol"/>
    </w:rPr>
  </w:style>
  <w:style w:type="character" w:customStyle="1" w:styleId="WW8Num29z1">
    <w:name w:val="WW8Num29z1"/>
    <w:rsid w:val="00F812DC"/>
    <w:rPr>
      <w:rFonts w:ascii="Courier New" w:hAnsi="Courier New" w:cs="Courier New"/>
    </w:rPr>
  </w:style>
  <w:style w:type="character" w:customStyle="1" w:styleId="WW8Num29z2">
    <w:name w:val="WW8Num29z2"/>
    <w:rsid w:val="00F812DC"/>
    <w:rPr>
      <w:rFonts w:ascii="Wingdings" w:hAnsi="Wingdings" w:cs="Wingdings"/>
    </w:rPr>
  </w:style>
  <w:style w:type="character" w:customStyle="1" w:styleId="WW8Num32z1">
    <w:name w:val="WW8Num32z1"/>
    <w:rsid w:val="00F812DC"/>
    <w:rPr>
      <w:rFonts w:ascii="Courier New" w:hAnsi="Courier New" w:cs="Courier New"/>
    </w:rPr>
  </w:style>
  <w:style w:type="character" w:customStyle="1" w:styleId="WW8Num32z2">
    <w:name w:val="WW8Num32z2"/>
    <w:rsid w:val="00F812DC"/>
    <w:rPr>
      <w:rFonts w:ascii="Wingdings" w:hAnsi="Wingdings" w:cs="Wingdings"/>
    </w:rPr>
  </w:style>
  <w:style w:type="character" w:customStyle="1" w:styleId="WW8Num32z3">
    <w:name w:val="WW8Num32z3"/>
    <w:rsid w:val="00F812DC"/>
    <w:rPr>
      <w:rFonts w:ascii="Symbol" w:hAnsi="Symbol" w:cs="Symbol"/>
    </w:rPr>
  </w:style>
  <w:style w:type="character" w:customStyle="1" w:styleId="WW8Num33z3">
    <w:name w:val="WW8Num33z3"/>
    <w:rsid w:val="00F812DC"/>
    <w:rPr>
      <w:rFonts w:ascii="Symbol" w:hAnsi="Symbol" w:cs="Symbol"/>
    </w:rPr>
  </w:style>
  <w:style w:type="character" w:customStyle="1" w:styleId="WW8Num35z1">
    <w:name w:val="WW8Num35z1"/>
    <w:rsid w:val="00F812DC"/>
    <w:rPr>
      <w:rFonts w:ascii="Courier New" w:hAnsi="Courier New" w:cs="Courier New"/>
    </w:rPr>
  </w:style>
  <w:style w:type="character" w:customStyle="1" w:styleId="WW8Num35z2">
    <w:name w:val="WW8Num35z2"/>
    <w:rsid w:val="00F812DC"/>
    <w:rPr>
      <w:rFonts w:ascii="Wingdings" w:hAnsi="Wingdings" w:cs="Wingdings"/>
    </w:rPr>
  </w:style>
  <w:style w:type="character" w:customStyle="1" w:styleId="WW8Num35z3">
    <w:name w:val="WW8Num35z3"/>
    <w:rsid w:val="00F812DC"/>
    <w:rPr>
      <w:rFonts w:ascii="Symbol" w:hAnsi="Symbol" w:cs="Symbol"/>
    </w:rPr>
  </w:style>
  <w:style w:type="character" w:customStyle="1" w:styleId="WW8Num36z0">
    <w:name w:val="WW8Num36z0"/>
    <w:rsid w:val="00F812DC"/>
    <w:rPr>
      <w:rFonts w:ascii="Symbol" w:hAnsi="Symbol" w:cs="Symbol"/>
    </w:rPr>
  </w:style>
  <w:style w:type="character" w:customStyle="1" w:styleId="WW8Num37z0">
    <w:name w:val="WW8Num37z0"/>
    <w:rsid w:val="00F812DC"/>
    <w:rPr>
      <w:rFonts w:ascii="Courier New" w:hAnsi="Courier New" w:cs="Courier New"/>
    </w:rPr>
  </w:style>
  <w:style w:type="character" w:customStyle="1" w:styleId="WW8Num37z2">
    <w:name w:val="WW8Num37z2"/>
    <w:rsid w:val="00F812DC"/>
    <w:rPr>
      <w:rFonts w:ascii="Wingdings" w:hAnsi="Wingdings" w:cs="Wingdings"/>
    </w:rPr>
  </w:style>
  <w:style w:type="character" w:customStyle="1" w:styleId="WW8Num37z3">
    <w:name w:val="WW8Num37z3"/>
    <w:rsid w:val="00F812DC"/>
    <w:rPr>
      <w:rFonts w:ascii="Symbol" w:hAnsi="Symbol" w:cs="Symbol"/>
    </w:rPr>
  </w:style>
  <w:style w:type="character" w:customStyle="1" w:styleId="WW8Num39z2">
    <w:name w:val="WW8Num39z2"/>
    <w:rsid w:val="00F812DC"/>
    <w:rPr>
      <w:rFonts w:ascii="Wingdings" w:hAnsi="Wingdings" w:cs="Wingdings"/>
    </w:rPr>
  </w:style>
  <w:style w:type="character" w:customStyle="1" w:styleId="WW8Num39z3">
    <w:name w:val="WW8Num39z3"/>
    <w:rsid w:val="00F812DC"/>
    <w:rPr>
      <w:rFonts w:ascii="Symbol" w:hAnsi="Symbol" w:cs="Symbol"/>
    </w:rPr>
  </w:style>
  <w:style w:type="character" w:customStyle="1" w:styleId="WW8Num39z4">
    <w:name w:val="WW8Num39z4"/>
    <w:rsid w:val="00F812DC"/>
    <w:rPr>
      <w:rFonts w:ascii="Courier New" w:hAnsi="Courier New" w:cs="Courier New"/>
    </w:rPr>
  </w:style>
  <w:style w:type="character" w:customStyle="1" w:styleId="WW8Num40z0">
    <w:name w:val="WW8Num40z0"/>
    <w:rsid w:val="00F812DC"/>
    <w:rPr>
      <w:rFonts w:ascii="Symbol" w:hAnsi="Symbol" w:cs="Symbol"/>
    </w:rPr>
  </w:style>
  <w:style w:type="character" w:customStyle="1" w:styleId="WW8Num40z1">
    <w:name w:val="WW8Num40z1"/>
    <w:rsid w:val="00F812DC"/>
    <w:rPr>
      <w:rFonts w:ascii="Courier New" w:hAnsi="Courier New" w:cs="Courier New"/>
    </w:rPr>
  </w:style>
  <w:style w:type="character" w:customStyle="1" w:styleId="WW8Num42z0">
    <w:name w:val="WW8Num42z0"/>
    <w:rsid w:val="00F812DC"/>
    <w:rPr>
      <w:rFonts w:ascii="Symbol" w:hAnsi="Symbol" w:cs="Symbol"/>
    </w:rPr>
  </w:style>
  <w:style w:type="character" w:customStyle="1" w:styleId="WW8Num42z1">
    <w:name w:val="WW8Num42z1"/>
    <w:rsid w:val="00F812DC"/>
    <w:rPr>
      <w:rFonts w:ascii="Courier New" w:hAnsi="Courier New" w:cs="Courier New"/>
    </w:rPr>
  </w:style>
  <w:style w:type="character" w:customStyle="1" w:styleId="WW8Num42z2">
    <w:name w:val="WW8Num42z2"/>
    <w:rsid w:val="00F812DC"/>
    <w:rPr>
      <w:rFonts w:ascii="Wingdings" w:hAnsi="Wingdings" w:cs="Wingdings"/>
    </w:rPr>
  </w:style>
  <w:style w:type="character" w:customStyle="1" w:styleId="WW8Num43z2">
    <w:name w:val="WW8Num43z2"/>
    <w:rsid w:val="00F812DC"/>
    <w:rPr>
      <w:rFonts w:cs="Times New Roman"/>
      <w:b/>
      <w:color w:val="00000A"/>
    </w:rPr>
  </w:style>
  <w:style w:type="character" w:customStyle="1" w:styleId="WW8Num44z0">
    <w:name w:val="WW8Num44z0"/>
    <w:rsid w:val="00F812DC"/>
    <w:rPr>
      <w:rFonts w:ascii="Wingdings" w:hAnsi="Wingdings" w:cs="Wingdings"/>
    </w:rPr>
  </w:style>
  <w:style w:type="character" w:customStyle="1" w:styleId="WW8Num44z1">
    <w:name w:val="WW8Num44z1"/>
    <w:rsid w:val="00F812DC"/>
    <w:rPr>
      <w:rFonts w:ascii="Courier New" w:hAnsi="Courier New" w:cs="Courier New"/>
    </w:rPr>
  </w:style>
  <w:style w:type="character" w:customStyle="1" w:styleId="WW8Num44z3">
    <w:name w:val="WW8Num44z3"/>
    <w:rsid w:val="00F812DC"/>
    <w:rPr>
      <w:rFonts w:ascii="Symbol" w:hAnsi="Symbol" w:cs="Symbol"/>
    </w:rPr>
  </w:style>
  <w:style w:type="character" w:customStyle="1" w:styleId="WW8Num46z0">
    <w:name w:val="WW8Num46z0"/>
    <w:rsid w:val="00F812DC"/>
    <w:rPr>
      <w:rFonts w:ascii="Symbol" w:hAnsi="Symbol" w:cs="Symbol"/>
    </w:rPr>
  </w:style>
  <w:style w:type="character" w:customStyle="1" w:styleId="WW8Num46z1">
    <w:name w:val="WW8Num46z1"/>
    <w:rsid w:val="00F812DC"/>
    <w:rPr>
      <w:rFonts w:ascii="Courier New" w:hAnsi="Courier New" w:cs="Courier New"/>
    </w:rPr>
  </w:style>
  <w:style w:type="character" w:customStyle="1" w:styleId="WW8Num46z2">
    <w:name w:val="WW8Num46z2"/>
    <w:rsid w:val="00F812DC"/>
    <w:rPr>
      <w:rFonts w:ascii="Wingdings" w:hAnsi="Wingdings" w:cs="Wingdings"/>
    </w:rPr>
  </w:style>
  <w:style w:type="character" w:customStyle="1" w:styleId="WW8Num47z0">
    <w:name w:val="WW8Num47z0"/>
    <w:rsid w:val="00F812DC"/>
    <w:rPr>
      <w:rFonts w:ascii="Symbol" w:hAnsi="Symbol" w:cs="Symbol"/>
      <w:color w:val="auto"/>
    </w:rPr>
  </w:style>
  <w:style w:type="character" w:customStyle="1" w:styleId="WW8Num47z1">
    <w:name w:val="WW8Num47z1"/>
    <w:rsid w:val="00F812DC"/>
    <w:rPr>
      <w:rFonts w:ascii="Wingdings" w:hAnsi="Wingdings" w:cs="Wingdings"/>
    </w:rPr>
  </w:style>
  <w:style w:type="character" w:customStyle="1" w:styleId="WW8Num47z2">
    <w:name w:val="WW8Num47z2"/>
    <w:rsid w:val="00F812DC"/>
    <w:rPr>
      <w:rFonts w:ascii="Wingdings" w:hAnsi="Wingdings" w:cs="Wingdings"/>
    </w:rPr>
  </w:style>
  <w:style w:type="character" w:customStyle="1" w:styleId="WW8Num48z0">
    <w:name w:val="WW8Num48z0"/>
    <w:rsid w:val="00F812DC"/>
    <w:rPr>
      <w:rFonts w:ascii="Symbol" w:hAnsi="Symbol" w:cs="Symbol"/>
    </w:rPr>
  </w:style>
  <w:style w:type="character" w:customStyle="1" w:styleId="WW8Num48z1">
    <w:name w:val="WW8Num48z1"/>
    <w:rsid w:val="00F812DC"/>
    <w:rPr>
      <w:rFonts w:ascii="Courier New" w:hAnsi="Courier New" w:cs="Courier New"/>
    </w:rPr>
  </w:style>
  <w:style w:type="character" w:customStyle="1" w:styleId="WW8Num48z2">
    <w:name w:val="WW8Num48z2"/>
    <w:rsid w:val="00F812DC"/>
    <w:rPr>
      <w:rFonts w:ascii="Wingdings" w:hAnsi="Wingdings" w:cs="Wingdings"/>
    </w:rPr>
  </w:style>
  <w:style w:type="character" w:customStyle="1" w:styleId="WW8Num50z0">
    <w:name w:val="WW8Num50z0"/>
    <w:rsid w:val="00F812DC"/>
    <w:rPr>
      <w:rFonts w:ascii="Symbol" w:hAnsi="Symbol" w:cs="Symbol"/>
    </w:rPr>
  </w:style>
  <w:style w:type="character" w:customStyle="1" w:styleId="WW8Num50z1">
    <w:name w:val="WW8Num50z1"/>
    <w:rsid w:val="00F812DC"/>
    <w:rPr>
      <w:rFonts w:ascii="Courier New" w:hAnsi="Courier New" w:cs="Courier New"/>
    </w:rPr>
  </w:style>
  <w:style w:type="character" w:customStyle="1" w:styleId="WW8Num50z2">
    <w:name w:val="WW8Num50z2"/>
    <w:rsid w:val="00F812DC"/>
    <w:rPr>
      <w:rFonts w:ascii="Wingdings" w:hAnsi="Wingdings" w:cs="Wingdings"/>
    </w:rPr>
  </w:style>
  <w:style w:type="character" w:customStyle="1" w:styleId="WW8Num54z0">
    <w:name w:val="WW8Num54z0"/>
    <w:rsid w:val="00F812DC"/>
    <w:rPr>
      <w:rFonts w:ascii="Symbol" w:hAnsi="Symbol" w:cs="Symbol"/>
    </w:rPr>
  </w:style>
  <w:style w:type="character" w:customStyle="1" w:styleId="WW8Num54z1">
    <w:name w:val="WW8Num54z1"/>
    <w:rsid w:val="00F812DC"/>
    <w:rPr>
      <w:rFonts w:ascii="Courier New" w:hAnsi="Courier New" w:cs="Courier New"/>
    </w:rPr>
  </w:style>
  <w:style w:type="character" w:customStyle="1" w:styleId="WW8Num54z2">
    <w:name w:val="WW8Num54z2"/>
    <w:rsid w:val="00F812DC"/>
    <w:rPr>
      <w:rFonts w:ascii="Wingdings" w:hAnsi="Wingdings" w:cs="Wingdings"/>
    </w:rPr>
  </w:style>
  <w:style w:type="character" w:customStyle="1" w:styleId="WW8Num56z0">
    <w:name w:val="WW8Num56z0"/>
    <w:rsid w:val="00F812DC"/>
    <w:rPr>
      <w:rFonts w:ascii="Symbol" w:hAnsi="Symbol" w:cs="Symbol"/>
    </w:rPr>
  </w:style>
  <w:style w:type="character" w:customStyle="1" w:styleId="WW8Num56z1">
    <w:name w:val="WW8Num56z1"/>
    <w:rsid w:val="00F812DC"/>
    <w:rPr>
      <w:rFonts w:ascii="Courier New" w:hAnsi="Courier New" w:cs="Courier New"/>
    </w:rPr>
  </w:style>
  <w:style w:type="character" w:customStyle="1" w:styleId="WW8Num56z2">
    <w:name w:val="WW8Num56z2"/>
    <w:rsid w:val="00F812DC"/>
    <w:rPr>
      <w:rFonts w:ascii="Wingdings" w:hAnsi="Wingdings" w:cs="Wingdings"/>
    </w:rPr>
  </w:style>
  <w:style w:type="character" w:customStyle="1" w:styleId="WW8Num57z0">
    <w:name w:val="WW8Num57z0"/>
    <w:rsid w:val="00F812DC"/>
    <w:rPr>
      <w:rFonts w:ascii="Courier New" w:hAnsi="Courier New" w:cs="Courier New"/>
      <w:color w:val="00000A"/>
    </w:rPr>
  </w:style>
  <w:style w:type="character" w:customStyle="1" w:styleId="WW8Num57z1">
    <w:name w:val="WW8Num57z1"/>
    <w:rsid w:val="00F812DC"/>
    <w:rPr>
      <w:rFonts w:ascii="Courier New" w:hAnsi="Courier New" w:cs="Courier New"/>
    </w:rPr>
  </w:style>
  <w:style w:type="character" w:customStyle="1" w:styleId="WW8Num57z2">
    <w:name w:val="WW8Num57z2"/>
    <w:rsid w:val="00F812DC"/>
    <w:rPr>
      <w:rFonts w:ascii="Wingdings" w:hAnsi="Wingdings" w:cs="Wingdings"/>
    </w:rPr>
  </w:style>
  <w:style w:type="character" w:customStyle="1" w:styleId="WW8Num57z3">
    <w:name w:val="WW8Num57z3"/>
    <w:rsid w:val="00F812DC"/>
    <w:rPr>
      <w:rFonts w:ascii="Symbol" w:hAnsi="Symbol" w:cs="Symbol"/>
    </w:rPr>
  </w:style>
  <w:style w:type="character" w:customStyle="1" w:styleId="WW8Num59z0">
    <w:name w:val="WW8Num59z0"/>
    <w:rsid w:val="00F812DC"/>
    <w:rPr>
      <w:rFonts w:ascii="Symbol" w:hAnsi="Symbol" w:cs="Symbol"/>
    </w:rPr>
  </w:style>
  <w:style w:type="character" w:customStyle="1" w:styleId="WW8Num60z0">
    <w:name w:val="WW8Num60z0"/>
    <w:rsid w:val="00F812DC"/>
    <w:rPr>
      <w:rFonts w:ascii="Wingdings" w:hAnsi="Wingdings" w:cs="Wingdings"/>
    </w:rPr>
  </w:style>
  <w:style w:type="character" w:customStyle="1" w:styleId="WW8Num60z1">
    <w:name w:val="WW8Num60z1"/>
    <w:rsid w:val="00F812DC"/>
    <w:rPr>
      <w:rFonts w:ascii="Courier New" w:hAnsi="Courier New" w:cs="Courier New"/>
    </w:rPr>
  </w:style>
  <w:style w:type="character" w:customStyle="1" w:styleId="WW8Num60z3">
    <w:name w:val="WW8Num60z3"/>
    <w:rsid w:val="00F812DC"/>
    <w:rPr>
      <w:rFonts w:ascii="Symbol" w:hAnsi="Symbol" w:cs="Symbol"/>
    </w:rPr>
  </w:style>
  <w:style w:type="character" w:customStyle="1" w:styleId="WW8Num61z0">
    <w:name w:val="WW8Num61z0"/>
    <w:rsid w:val="00F812DC"/>
    <w:rPr>
      <w:rFonts w:ascii="Symbol" w:eastAsia="Times New Roman" w:hAnsi="Symbol" w:cs="Times New Roman"/>
    </w:rPr>
  </w:style>
  <w:style w:type="character" w:customStyle="1" w:styleId="WW8Num61z1">
    <w:name w:val="WW8Num61z1"/>
    <w:rsid w:val="00F812DC"/>
    <w:rPr>
      <w:rFonts w:ascii="Courier New" w:hAnsi="Courier New" w:cs="Courier New"/>
    </w:rPr>
  </w:style>
  <w:style w:type="character" w:customStyle="1" w:styleId="WW8Num61z2">
    <w:name w:val="WW8Num61z2"/>
    <w:rsid w:val="00F812DC"/>
    <w:rPr>
      <w:rFonts w:ascii="Wingdings" w:hAnsi="Wingdings" w:cs="Wingdings"/>
    </w:rPr>
  </w:style>
  <w:style w:type="character" w:customStyle="1" w:styleId="WW8Num61z3">
    <w:name w:val="WW8Num61z3"/>
    <w:rsid w:val="00F812DC"/>
    <w:rPr>
      <w:rFonts w:ascii="Symbol" w:hAnsi="Symbol" w:cs="Symbol"/>
    </w:rPr>
  </w:style>
  <w:style w:type="character" w:customStyle="1" w:styleId="WW8Num62z0">
    <w:name w:val="WW8Num62z0"/>
    <w:rsid w:val="00F812DC"/>
    <w:rPr>
      <w:rFonts w:ascii="Symbol" w:hAnsi="Symbol" w:cs="Symbol"/>
    </w:rPr>
  </w:style>
  <w:style w:type="character" w:customStyle="1" w:styleId="WW8Num62z1">
    <w:name w:val="WW8Num62z1"/>
    <w:rsid w:val="00F812DC"/>
    <w:rPr>
      <w:rFonts w:ascii="Courier New" w:hAnsi="Courier New" w:cs="Courier New"/>
    </w:rPr>
  </w:style>
  <w:style w:type="character" w:customStyle="1" w:styleId="WW8Num62z2">
    <w:name w:val="WW8Num62z2"/>
    <w:rsid w:val="00F812DC"/>
    <w:rPr>
      <w:rFonts w:ascii="Wingdings" w:hAnsi="Wingdings" w:cs="Wingdings"/>
    </w:rPr>
  </w:style>
  <w:style w:type="character" w:customStyle="1" w:styleId="WW8Num63z0">
    <w:name w:val="WW8Num63z0"/>
    <w:rsid w:val="00F812DC"/>
    <w:rPr>
      <w:rFonts w:ascii="Symbol" w:hAnsi="Symbol" w:cs="Symbol"/>
    </w:rPr>
  </w:style>
  <w:style w:type="character" w:customStyle="1" w:styleId="WW8Num63z1">
    <w:name w:val="WW8Num63z1"/>
    <w:rsid w:val="00F812DC"/>
    <w:rPr>
      <w:rFonts w:ascii="Courier New" w:hAnsi="Courier New" w:cs="Courier New"/>
    </w:rPr>
  </w:style>
  <w:style w:type="character" w:customStyle="1" w:styleId="WW8Num63z2">
    <w:name w:val="WW8Num63z2"/>
    <w:rsid w:val="00F812DC"/>
    <w:rPr>
      <w:rFonts w:ascii="Wingdings" w:hAnsi="Wingdings" w:cs="Wingdings"/>
    </w:rPr>
  </w:style>
  <w:style w:type="character" w:customStyle="1" w:styleId="35">
    <w:name w:val="Основной шрифт абзаца3"/>
    <w:rsid w:val="00F812DC"/>
  </w:style>
  <w:style w:type="character" w:customStyle="1" w:styleId="WW8Num3z4">
    <w:name w:val="WW8Num3z4"/>
    <w:rsid w:val="00F812DC"/>
    <w:rPr>
      <w:rFonts w:ascii="Courier New" w:hAnsi="Courier New" w:cs="Courier New"/>
    </w:rPr>
  </w:style>
  <w:style w:type="character" w:customStyle="1" w:styleId="WW8Num37z1">
    <w:name w:val="WW8Num37z1"/>
    <w:rsid w:val="00F812DC"/>
    <w:rPr>
      <w:rFonts w:ascii="Courier New" w:hAnsi="Courier New" w:cs="Courier New"/>
    </w:rPr>
  </w:style>
  <w:style w:type="character" w:customStyle="1" w:styleId="Absatz-Standardschriftart">
    <w:name w:val="Absatz-Standardschriftart"/>
    <w:rsid w:val="00F812DC"/>
  </w:style>
  <w:style w:type="character" w:customStyle="1" w:styleId="WW-Absatz-Standardschriftart">
    <w:name w:val="WW-Absatz-Standardschriftart"/>
    <w:rsid w:val="00F812DC"/>
  </w:style>
  <w:style w:type="character" w:customStyle="1" w:styleId="WW-Absatz-Standardschriftart1">
    <w:name w:val="WW-Absatz-Standardschriftart1"/>
    <w:rsid w:val="00F812DC"/>
  </w:style>
  <w:style w:type="character" w:customStyle="1" w:styleId="WW8Num28z3">
    <w:name w:val="WW8Num28z3"/>
    <w:rsid w:val="00F812DC"/>
    <w:rPr>
      <w:rFonts w:ascii="Symbol" w:hAnsi="Symbol" w:cs="Symbol"/>
    </w:rPr>
  </w:style>
  <w:style w:type="character" w:customStyle="1" w:styleId="WW8Num30z1">
    <w:name w:val="WW8Num30z1"/>
    <w:rsid w:val="00F812DC"/>
    <w:rPr>
      <w:rFonts w:ascii="Courier New" w:hAnsi="Courier New" w:cs="Courier New"/>
    </w:rPr>
  </w:style>
  <w:style w:type="character" w:customStyle="1" w:styleId="WW8Num30z2">
    <w:name w:val="WW8Num30z2"/>
    <w:rsid w:val="00F812DC"/>
    <w:rPr>
      <w:rFonts w:ascii="Wingdings" w:hAnsi="Wingdings" w:cs="Wingdings"/>
    </w:rPr>
  </w:style>
  <w:style w:type="character" w:customStyle="1" w:styleId="WW-Absatz-Standardschriftart11">
    <w:name w:val="WW-Absatz-Standardschriftart11"/>
    <w:rsid w:val="00F812DC"/>
  </w:style>
  <w:style w:type="character" w:customStyle="1" w:styleId="WW-Absatz-Standardschriftart111">
    <w:name w:val="WW-Absatz-Standardschriftart111"/>
    <w:rsid w:val="00F812DC"/>
  </w:style>
  <w:style w:type="character" w:customStyle="1" w:styleId="WW8Num24z3">
    <w:name w:val="WW8Num24z3"/>
    <w:rsid w:val="00F812DC"/>
    <w:rPr>
      <w:rFonts w:ascii="Symbol" w:hAnsi="Symbol" w:cs="Symbol"/>
    </w:rPr>
  </w:style>
  <w:style w:type="character" w:customStyle="1" w:styleId="WW8Num29z3">
    <w:name w:val="WW8Num29z3"/>
    <w:rsid w:val="00F812DC"/>
    <w:rPr>
      <w:rFonts w:ascii="Symbol" w:hAnsi="Symbol" w:cs="Symbol"/>
    </w:rPr>
  </w:style>
  <w:style w:type="character" w:customStyle="1" w:styleId="WW8Num31z1">
    <w:name w:val="WW8Num31z1"/>
    <w:rsid w:val="00F812DC"/>
    <w:rPr>
      <w:rFonts w:ascii="Courier New" w:hAnsi="Courier New" w:cs="Courier New"/>
    </w:rPr>
  </w:style>
  <w:style w:type="character" w:customStyle="1" w:styleId="WW8Num31z2">
    <w:name w:val="WW8Num31z2"/>
    <w:rsid w:val="00F812DC"/>
    <w:rPr>
      <w:rFonts w:ascii="Wingdings" w:hAnsi="Wingdings" w:cs="Wingdings"/>
    </w:rPr>
  </w:style>
  <w:style w:type="character" w:customStyle="1" w:styleId="WW-Absatz-Standardschriftart1111">
    <w:name w:val="WW-Absatz-Standardschriftart1111"/>
    <w:rsid w:val="00F812DC"/>
  </w:style>
  <w:style w:type="character" w:customStyle="1" w:styleId="WW-Absatz-Standardschriftart11111">
    <w:name w:val="WW-Absatz-Standardschriftart11111"/>
    <w:rsid w:val="00F812DC"/>
  </w:style>
  <w:style w:type="character" w:customStyle="1" w:styleId="WW8Num25z3">
    <w:name w:val="WW8Num25z3"/>
    <w:rsid w:val="00F812DC"/>
    <w:rPr>
      <w:rFonts w:ascii="Symbol" w:hAnsi="Symbol" w:cs="Symbol"/>
    </w:rPr>
  </w:style>
  <w:style w:type="character" w:customStyle="1" w:styleId="WW8Num30z3">
    <w:name w:val="WW8Num30z3"/>
    <w:rsid w:val="00F812DC"/>
    <w:rPr>
      <w:rFonts w:ascii="Symbol" w:hAnsi="Symbol" w:cs="Symbol"/>
    </w:rPr>
  </w:style>
  <w:style w:type="character" w:customStyle="1" w:styleId="WW-Absatz-Standardschriftart111111">
    <w:name w:val="WW-Absatz-Standardschriftart111111"/>
    <w:rsid w:val="00F812DC"/>
  </w:style>
  <w:style w:type="character" w:customStyle="1" w:styleId="WW-Absatz-Standardschriftart1111111">
    <w:name w:val="WW-Absatz-Standardschriftart1111111"/>
    <w:rsid w:val="00F812DC"/>
  </w:style>
  <w:style w:type="character" w:customStyle="1" w:styleId="WW8Num31z3">
    <w:name w:val="WW8Num31z3"/>
    <w:rsid w:val="00F812DC"/>
    <w:rPr>
      <w:rFonts w:ascii="Symbol" w:hAnsi="Symbol" w:cs="Symbol"/>
    </w:rPr>
  </w:style>
  <w:style w:type="character" w:customStyle="1" w:styleId="WW-Absatz-Standardschriftart11111111">
    <w:name w:val="WW-Absatz-Standardschriftart11111111"/>
    <w:rsid w:val="00F812DC"/>
  </w:style>
  <w:style w:type="character" w:customStyle="1" w:styleId="WW8Num34z3">
    <w:name w:val="WW8Num34z3"/>
    <w:rsid w:val="00F812DC"/>
    <w:rPr>
      <w:rFonts w:ascii="Symbol" w:hAnsi="Symbol" w:cs="Symbol"/>
    </w:rPr>
  </w:style>
  <w:style w:type="character" w:customStyle="1" w:styleId="WW-Absatz-Standardschriftart111111111">
    <w:name w:val="WW-Absatz-Standardschriftart111111111"/>
    <w:rsid w:val="00F812DC"/>
  </w:style>
  <w:style w:type="character" w:customStyle="1" w:styleId="WW-Absatz-Standardschriftart1111111111">
    <w:name w:val="WW-Absatz-Standardschriftart1111111111"/>
    <w:rsid w:val="00F812DC"/>
  </w:style>
  <w:style w:type="character" w:customStyle="1" w:styleId="WW-Absatz-Standardschriftart11111111111">
    <w:name w:val="WW-Absatz-Standardschriftart11111111111"/>
    <w:rsid w:val="00F812DC"/>
  </w:style>
  <w:style w:type="character" w:customStyle="1" w:styleId="WW-Absatz-Standardschriftart111111111111">
    <w:name w:val="WW-Absatz-Standardschriftart111111111111"/>
    <w:rsid w:val="00F812DC"/>
  </w:style>
  <w:style w:type="character" w:customStyle="1" w:styleId="WW-Absatz-Standardschriftart1111111111111">
    <w:name w:val="WW-Absatz-Standardschriftart1111111111111"/>
    <w:rsid w:val="00F812DC"/>
  </w:style>
  <w:style w:type="character" w:customStyle="1" w:styleId="WW-Absatz-Standardschriftart11111111111111">
    <w:name w:val="WW-Absatz-Standardschriftart11111111111111"/>
    <w:rsid w:val="00F812DC"/>
  </w:style>
  <w:style w:type="character" w:customStyle="1" w:styleId="WW-Absatz-Standardschriftart111111111111111">
    <w:name w:val="WW-Absatz-Standardschriftart111111111111111"/>
    <w:rsid w:val="00F812DC"/>
  </w:style>
  <w:style w:type="character" w:customStyle="1" w:styleId="WW-Absatz-Standardschriftart1111111111111111">
    <w:name w:val="WW-Absatz-Standardschriftart1111111111111111"/>
    <w:rsid w:val="00F812DC"/>
  </w:style>
  <w:style w:type="character" w:customStyle="1" w:styleId="WW-Absatz-Standardschriftart11111111111111111">
    <w:name w:val="WW-Absatz-Standardschriftart11111111111111111"/>
    <w:rsid w:val="00F812DC"/>
  </w:style>
  <w:style w:type="character" w:customStyle="1" w:styleId="WW-Absatz-Standardschriftart111111111111111111">
    <w:name w:val="WW-Absatz-Standardschriftart111111111111111111"/>
    <w:rsid w:val="00F812DC"/>
  </w:style>
  <w:style w:type="character" w:customStyle="1" w:styleId="WW-Absatz-Standardschriftart1111111111111111111">
    <w:name w:val="WW-Absatz-Standardschriftart1111111111111111111"/>
    <w:rsid w:val="00F812DC"/>
  </w:style>
  <w:style w:type="character" w:customStyle="1" w:styleId="WW-Absatz-Standardschriftart11111111111111111111">
    <w:name w:val="WW-Absatz-Standardschriftart11111111111111111111"/>
    <w:rsid w:val="00F812DC"/>
  </w:style>
  <w:style w:type="character" w:customStyle="1" w:styleId="WW-Absatz-Standardschriftart111111111111111111111">
    <w:name w:val="WW-Absatz-Standardschriftart111111111111111111111"/>
    <w:rsid w:val="00F812DC"/>
  </w:style>
  <w:style w:type="character" w:customStyle="1" w:styleId="WW-Absatz-Standardschriftart1111111111111111111111">
    <w:name w:val="WW-Absatz-Standardschriftart1111111111111111111111"/>
    <w:rsid w:val="00F812DC"/>
  </w:style>
  <w:style w:type="character" w:customStyle="1" w:styleId="WW-Absatz-Standardschriftart11111111111111111111111">
    <w:name w:val="WW-Absatz-Standardschriftart11111111111111111111111"/>
    <w:rsid w:val="00F812DC"/>
  </w:style>
  <w:style w:type="character" w:customStyle="1" w:styleId="WW-Absatz-Standardschriftart111111111111111111111111">
    <w:name w:val="WW-Absatz-Standardschriftart111111111111111111111111"/>
    <w:rsid w:val="00F812DC"/>
  </w:style>
  <w:style w:type="character" w:customStyle="1" w:styleId="WW-Absatz-Standardschriftart1111111111111111111111111">
    <w:name w:val="WW-Absatz-Standardschriftart1111111111111111111111111"/>
    <w:rsid w:val="00F812DC"/>
  </w:style>
  <w:style w:type="character" w:customStyle="1" w:styleId="29">
    <w:name w:val="Основной шрифт абзаца2"/>
    <w:rsid w:val="00F812DC"/>
  </w:style>
  <w:style w:type="character" w:customStyle="1" w:styleId="WW-Absatz-Standardschriftart11111111111111111111111111">
    <w:name w:val="WW-Absatz-Standardschriftart11111111111111111111111111"/>
    <w:rsid w:val="00F812DC"/>
  </w:style>
  <w:style w:type="character" w:customStyle="1" w:styleId="WW-Absatz-Standardschriftart111111111111111111111111111">
    <w:name w:val="WW-Absatz-Standardschriftart111111111111111111111111111"/>
    <w:rsid w:val="00F812DC"/>
  </w:style>
  <w:style w:type="character" w:customStyle="1" w:styleId="WW-Absatz-Standardschriftart1111111111111111111111111111">
    <w:name w:val="WW-Absatz-Standardschriftart1111111111111111111111111111"/>
    <w:rsid w:val="00F812DC"/>
  </w:style>
  <w:style w:type="character" w:customStyle="1" w:styleId="WW-Absatz-Standardschriftart11111111111111111111111111111">
    <w:name w:val="WW-Absatz-Standardschriftart11111111111111111111111111111"/>
    <w:rsid w:val="00F812DC"/>
  </w:style>
  <w:style w:type="character" w:customStyle="1" w:styleId="19">
    <w:name w:val="Основной шрифт абзаца1"/>
    <w:rsid w:val="00F812DC"/>
  </w:style>
  <w:style w:type="character" w:customStyle="1" w:styleId="2a">
    <w:name w:val="Знак Знак2"/>
    <w:rsid w:val="00F812DC"/>
    <w:rPr>
      <w:lang w:val="ru-RU" w:bidi="ar-SA"/>
    </w:rPr>
  </w:style>
  <w:style w:type="character" w:customStyle="1" w:styleId="afff6">
    <w:name w:val="Символ нумерации"/>
    <w:rsid w:val="00F812DC"/>
    <w:rPr>
      <w:b/>
      <w:bCs/>
      <w:sz w:val="20"/>
      <w:szCs w:val="20"/>
    </w:rPr>
  </w:style>
  <w:style w:type="character" w:customStyle="1" w:styleId="ListLabel2">
    <w:name w:val="ListLabel 2"/>
    <w:rsid w:val="00F812DC"/>
    <w:rPr>
      <w:rFonts w:cs="Courier New"/>
    </w:rPr>
  </w:style>
  <w:style w:type="character" w:customStyle="1" w:styleId="ListLabel4">
    <w:name w:val="ListLabel 4"/>
    <w:rsid w:val="00F812DC"/>
    <w:rPr>
      <w:rFonts w:cs="Times New Roman"/>
    </w:rPr>
  </w:style>
  <w:style w:type="character" w:customStyle="1" w:styleId="ListLabel6">
    <w:name w:val="ListLabel 6"/>
    <w:rsid w:val="00F812DC"/>
    <w:rPr>
      <w:rFonts w:eastAsia="Times New Roman"/>
    </w:rPr>
  </w:style>
  <w:style w:type="character" w:styleId="afff7">
    <w:name w:val="line number"/>
    <w:rsid w:val="00F812DC"/>
  </w:style>
  <w:style w:type="character" w:customStyle="1" w:styleId="afff8">
    <w:name w:val="Символы концевой сноски"/>
    <w:rsid w:val="00F812DC"/>
  </w:style>
  <w:style w:type="character" w:customStyle="1" w:styleId="1a">
    <w:name w:val="Знак концевой сноски1"/>
    <w:rsid w:val="00F812DC"/>
    <w:rPr>
      <w:vertAlign w:val="superscript"/>
    </w:rPr>
  </w:style>
  <w:style w:type="character" w:customStyle="1" w:styleId="afff9">
    <w:name w:val="Маркеры списка"/>
    <w:rsid w:val="00F812DC"/>
    <w:rPr>
      <w:rFonts w:ascii="OpenSymbol" w:eastAsia="OpenSymbol" w:hAnsi="OpenSymbol" w:cs="OpenSymbol"/>
    </w:rPr>
  </w:style>
  <w:style w:type="character" w:customStyle="1" w:styleId="48">
    <w:name w:val="Основной шрифт абзаца4"/>
    <w:rsid w:val="00F812DC"/>
  </w:style>
  <w:style w:type="character" w:customStyle="1" w:styleId="ListLabel3">
    <w:name w:val="ListLabel 3"/>
    <w:rsid w:val="00F812DC"/>
    <w:rPr>
      <w:color w:val="00000A"/>
    </w:rPr>
  </w:style>
  <w:style w:type="character" w:customStyle="1" w:styleId="ListLabel5">
    <w:name w:val="ListLabel 5"/>
    <w:rsid w:val="00F812DC"/>
    <w:rPr>
      <w:rFonts w:eastAsia="Times New Roman" w:cs="Times New Roman"/>
    </w:rPr>
  </w:style>
  <w:style w:type="character" w:customStyle="1" w:styleId="ListLabel1">
    <w:name w:val="ListLabel 1"/>
    <w:rsid w:val="00F812DC"/>
    <w:rPr>
      <w:rFonts w:cs="Times New Roman"/>
      <w:b/>
      <w:color w:val="00000A"/>
    </w:rPr>
  </w:style>
  <w:style w:type="character" w:customStyle="1" w:styleId="1b">
    <w:name w:val="Знак примечания1"/>
    <w:rsid w:val="00F812DC"/>
    <w:rPr>
      <w:sz w:val="16"/>
      <w:szCs w:val="16"/>
    </w:rPr>
  </w:style>
  <w:style w:type="character" w:customStyle="1" w:styleId="WW8Num55z0">
    <w:name w:val="WW8Num55z0"/>
    <w:rsid w:val="00F812DC"/>
    <w:rPr>
      <w:rFonts w:ascii="Symbol" w:hAnsi="Symbol" w:cs="Symbol"/>
    </w:rPr>
  </w:style>
  <w:style w:type="character" w:customStyle="1" w:styleId="WW8Num55z1">
    <w:name w:val="WW8Num55z1"/>
    <w:rsid w:val="00F812DC"/>
    <w:rPr>
      <w:rFonts w:ascii="Courier New" w:hAnsi="Courier New" w:cs="Courier New"/>
    </w:rPr>
  </w:style>
  <w:style w:type="character" w:customStyle="1" w:styleId="WW8Num55z2">
    <w:name w:val="WW8Num55z2"/>
    <w:rsid w:val="00F812DC"/>
    <w:rPr>
      <w:rFonts w:ascii="Wingdings" w:hAnsi="Wingdings" w:cs="Wingdings"/>
    </w:rPr>
  </w:style>
  <w:style w:type="character" w:customStyle="1" w:styleId="120">
    <w:name w:val="Знак Знак12"/>
    <w:rsid w:val="00F812DC"/>
    <w:rPr>
      <w:sz w:val="24"/>
      <w:szCs w:val="24"/>
      <w:lang w:val="ru-RU" w:bidi="ar-SA"/>
    </w:rPr>
  </w:style>
  <w:style w:type="character" w:customStyle="1" w:styleId="afffa">
    <w:name w:val="Ссылка указателя"/>
    <w:rsid w:val="00F812DC"/>
  </w:style>
  <w:style w:type="character" w:styleId="afffb">
    <w:name w:val="endnote reference"/>
    <w:rsid w:val="00F812DC"/>
    <w:rPr>
      <w:vertAlign w:val="superscript"/>
    </w:rPr>
  </w:style>
  <w:style w:type="character" w:customStyle="1" w:styleId="WW8Num59z1">
    <w:name w:val="WW8Num59z1"/>
    <w:rsid w:val="00F812DC"/>
    <w:rPr>
      <w:rFonts w:ascii="Courier New" w:hAnsi="Courier New" w:cs="Courier New"/>
    </w:rPr>
  </w:style>
  <w:style w:type="character" w:customStyle="1" w:styleId="WW8Num59z2">
    <w:name w:val="WW8Num59z2"/>
    <w:rsid w:val="00F812DC"/>
    <w:rPr>
      <w:rFonts w:ascii="Wingdings" w:hAnsi="Wingdings" w:cs="Wingdings"/>
    </w:rPr>
  </w:style>
  <w:style w:type="character" w:customStyle="1" w:styleId="WW8Num36z1">
    <w:name w:val="WW8Num36z1"/>
    <w:rsid w:val="00F812DC"/>
    <w:rPr>
      <w:rFonts w:ascii="Courier New" w:hAnsi="Courier New" w:cs="Courier New"/>
    </w:rPr>
  </w:style>
  <w:style w:type="character" w:customStyle="1" w:styleId="WW8Num36z2">
    <w:name w:val="WW8Num36z2"/>
    <w:rsid w:val="00F812DC"/>
    <w:rPr>
      <w:rFonts w:ascii="Wingdings" w:hAnsi="Wingdings" w:cs="Wingdings"/>
    </w:rPr>
  </w:style>
  <w:style w:type="character" w:customStyle="1" w:styleId="WW8Num40z2">
    <w:name w:val="WW8Num40z2"/>
    <w:rsid w:val="00F812DC"/>
    <w:rPr>
      <w:rFonts w:ascii="StarSymbol" w:hAnsi="StarSymbol" w:cs="StarSymbol"/>
    </w:rPr>
  </w:style>
  <w:style w:type="character" w:customStyle="1" w:styleId="WW8Num46z3">
    <w:name w:val="WW8Num46z3"/>
    <w:rsid w:val="00F812DC"/>
    <w:rPr>
      <w:rFonts w:ascii="Symbol" w:hAnsi="Symbol" w:cs="Symbol"/>
    </w:rPr>
  </w:style>
  <w:style w:type="paragraph" w:styleId="afffc">
    <w:name w:val="List"/>
    <w:basedOn w:val="afa"/>
    <w:rsid w:val="00F812DC"/>
    <w:pPr>
      <w:suppressAutoHyphens/>
      <w:overflowPunct w:val="0"/>
      <w:autoSpaceDE w:val="0"/>
      <w:jc w:val="left"/>
      <w:textAlignment w:val="baseline"/>
    </w:pPr>
    <w:rPr>
      <w:rFonts w:cs="Tahoma"/>
      <w:lang w:val="ru-RU" w:eastAsia="zh-CN"/>
    </w:rPr>
  </w:style>
  <w:style w:type="paragraph" w:customStyle="1" w:styleId="36">
    <w:name w:val="Указатель3"/>
    <w:basedOn w:val="a"/>
    <w:rsid w:val="00F812DC"/>
    <w:pPr>
      <w:suppressLineNumbers/>
      <w:suppressAutoHyphens/>
      <w:overflowPunct w:val="0"/>
      <w:autoSpaceDE w:val="0"/>
      <w:spacing w:after="0" w:line="240" w:lineRule="auto"/>
      <w:textAlignment w:val="baseline"/>
    </w:pPr>
    <w:rPr>
      <w:rFonts w:ascii="Times New Roman" w:eastAsia="Times New Roman" w:hAnsi="Times New Roman" w:cs="Mangal"/>
      <w:sz w:val="20"/>
      <w:szCs w:val="20"/>
      <w:lang w:eastAsia="zh-CN"/>
    </w:rPr>
  </w:style>
  <w:style w:type="paragraph" w:customStyle="1" w:styleId="2b">
    <w:name w:val="Название2"/>
    <w:basedOn w:val="a"/>
    <w:rsid w:val="00F812DC"/>
    <w:pPr>
      <w:suppressLineNumbers/>
      <w:suppressAutoHyphens/>
      <w:overflowPunct w:val="0"/>
      <w:autoSpaceDE w:val="0"/>
      <w:spacing w:before="120" w:after="120" w:line="240" w:lineRule="auto"/>
      <w:textAlignment w:val="baseline"/>
    </w:pPr>
    <w:rPr>
      <w:rFonts w:ascii="Times New Roman" w:eastAsia="Times New Roman" w:hAnsi="Times New Roman" w:cs="Mangal"/>
      <w:i/>
      <w:iCs/>
      <w:sz w:val="24"/>
      <w:szCs w:val="24"/>
      <w:lang w:eastAsia="zh-CN"/>
    </w:rPr>
  </w:style>
  <w:style w:type="paragraph" w:customStyle="1" w:styleId="2c">
    <w:name w:val="Указатель2"/>
    <w:basedOn w:val="a"/>
    <w:rsid w:val="00F812DC"/>
    <w:pPr>
      <w:suppressLineNumbers/>
      <w:suppressAutoHyphens/>
      <w:overflowPunct w:val="0"/>
      <w:autoSpaceDE w:val="0"/>
      <w:spacing w:after="0" w:line="240" w:lineRule="auto"/>
      <w:textAlignment w:val="baseline"/>
    </w:pPr>
    <w:rPr>
      <w:rFonts w:ascii="Times New Roman" w:eastAsia="Times New Roman" w:hAnsi="Times New Roman" w:cs="Mangal"/>
      <w:sz w:val="20"/>
      <w:szCs w:val="20"/>
      <w:lang w:eastAsia="zh-CN"/>
    </w:rPr>
  </w:style>
  <w:style w:type="paragraph" w:customStyle="1" w:styleId="1c">
    <w:name w:val="Название1"/>
    <w:basedOn w:val="a"/>
    <w:rsid w:val="00F812DC"/>
    <w:pPr>
      <w:suppressLineNumbers/>
      <w:suppressAutoHyphens/>
      <w:overflowPunct w:val="0"/>
      <w:autoSpaceDE w:val="0"/>
      <w:spacing w:before="120" w:after="120" w:line="240" w:lineRule="auto"/>
      <w:textAlignment w:val="baseline"/>
    </w:pPr>
    <w:rPr>
      <w:rFonts w:ascii="Times New Roman" w:eastAsia="Times New Roman" w:hAnsi="Times New Roman" w:cs="Tahoma"/>
      <w:i/>
      <w:iCs/>
      <w:sz w:val="24"/>
      <w:szCs w:val="24"/>
      <w:lang w:eastAsia="zh-CN"/>
    </w:rPr>
  </w:style>
  <w:style w:type="paragraph" w:customStyle="1" w:styleId="1d">
    <w:name w:val="Указатель1"/>
    <w:basedOn w:val="a"/>
    <w:rsid w:val="00F812DC"/>
    <w:pPr>
      <w:suppressLineNumbers/>
      <w:suppressAutoHyphens/>
      <w:overflowPunct w:val="0"/>
      <w:autoSpaceDE w:val="0"/>
      <w:spacing w:after="0" w:line="240" w:lineRule="auto"/>
      <w:textAlignment w:val="baseline"/>
    </w:pPr>
    <w:rPr>
      <w:rFonts w:ascii="Times New Roman" w:eastAsia="Times New Roman" w:hAnsi="Times New Roman" w:cs="Tahoma"/>
      <w:sz w:val="20"/>
      <w:szCs w:val="20"/>
      <w:lang w:eastAsia="zh-CN"/>
    </w:rPr>
  </w:style>
  <w:style w:type="paragraph" w:customStyle="1" w:styleId="211">
    <w:name w:val="Основной текст 21"/>
    <w:basedOn w:val="a"/>
    <w:rsid w:val="00F812DC"/>
    <w:pPr>
      <w:suppressAutoHyphens/>
      <w:overflowPunct w:val="0"/>
      <w:autoSpaceDE w:val="0"/>
      <w:spacing w:after="0" w:line="240" w:lineRule="auto"/>
      <w:jc w:val="both"/>
      <w:textAlignment w:val="baseline"/>
    </w:pPr>
    <w:rPr>
      <w:rFonts w:ascii="Times New Roman" w:eastAsia="Times New Roman" w:hAnsi="Times New Roman" w:cs="Times New Roman"/>
      <w:sz w:val="24"/>
      <w:szCs w:val="20"/>
      <w:lang w:eastAsia="zh-CN"/>
    </w:rPr>
  </w:style>
  <w:style w:type="paragraph" w:customStyle="1" w:styleId="afffd">
    <w:name w:val="Заголовок таблицы"/>
    <w:basedOn w:val="ad"/>
    <w:rsid w:val="00F812DC"/>
    <w:pPr>
      <w:widowControl/>
      <w:overflowPunct w:val="0"/>
      <w:autoSpaceDE w:val="0"/>
      <w:jc w:val="center"/>
      <w:textAlignment w:val="baseline"/>
    </w:pPr>
    <w:rPr>
      <w:rFonts w:eastAsia="Times New Roman"/>
      <w:b/>
      <w:bCs/>
      <w:kern w:val="0"/>
      <w:sz w:val="20"/>
      <w:szCs w:val="20"/>
      <w:lang w:eastAsia="zh-CN"/>
    </w:rPr>
  </w:style>
  <w:style w:type="paragraph" w:customStyle="1" w:styleId="62">
    <w:name w:val="заголовок 6"/>
    <w:basedOn w:val="a"/>
    <w:next w:val="a"/>
    <w:rsid w:val="00F812DC"/>
    <w:pPr>
      <w:keepNext/>
      <w:widowControl w:val="0"/>
      <w:autoSpaceDE w:val="0"/>
      <w:spacing w:after="0" w:line="240" w:lineRule="auto"/>
      <w:jc w:val="right"/>
    </w:pPr>
    <w:rPr>
      <w:rFonts w:ascii="Times New Roman" w:eastAsia="Times New Roman" w:hAnsi="Times New Roman" w:cs="Times New Roman"/>
      <w:vanish/>
      <w:sz w:val="20"/>
      <w:szCs w:val="20"/>
      <w:lang w:eastAsia="zh-CN"/>
    </w:rPr>
  </w:style>
  <w:style w:type="paragraph" w:customStyle="1" w:styleId="1e">
    <w:name w:val="Текст1"/>
    <w:basedOn w:val="a"/>
    <w:rsid w:val="00F812DC"/>
    <w:pPr>
      <w:autoSpaceDE w:val="0"/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zh-CN"/>
    </w:rPr>
  </w:style>
  <w:style w:type="paragraph" w:customStyle="1" w:styleId="2d">
    <w:name w:val="Название объекта2"/>
    <w:basedOn w:val="a"/>
    <w:rsid w:val="00F812DC"/>
    <w:pPr>
      <w:suppressAutoHyphens/>
      <w:overflowPunct w:val="0"/>
      <w:autoSpaceDE w:val="0"/>
      <w:spacing w:after="0" w:line="100" w:lineRule="atLeast"/>
      <w:textAlignment w:val="baseline"/>
    </w:pPr>
    <w:rPr>
      <w:rFonts w:ascii="Times New Roman" w:eastAsia="Calibri" w:hAnsi="Times New Roman" w:cs="Times New Roman"/>
      <w:b/>
      <w:bCs/>
      <w:color w:val="4F81BD"/>
      <w:sz w:val="18"/>
      <w:szCs w:val="18"/>
      <w:lang w:eastAsia="zh-CN"/>
    </w:rPr>
  </w:style>
  <w:style w:type="paragraph" w:customStyle="1" w:styleId="1f">
    <w:name w:val="Обычный (Интернет)1"/>
    <w:basedOn w:val="a"/>
    <w:rsid w:val="00F812DC"/>
    <w:pPr>
      <w:suppressAutoHyphens/>
      <w:overflowPunct w:val="0"/>
      <w:autoSpaceDE w:val="0"/>
      <w:spacing w:before="28" w:after="28" w:line="100" w:lineRule="atLeast"/>
      <w:textAlignment w:val="baseline"/>
    </w:pPr>
    <w:rPr>
      <w:rFonts w:ascii="Times New Roman" w:eastAsia="Times New Roman" w:hAnsi="Times New Roman" w:cs="Times New Roman"/>
      <w:kern w:val="1"/>
      <w:sz w:val="20"/>
      <w:szCs w:val="20"/>
      <w:lang w:eastAsia="zh-CN"/>
    </w:rPr>
  </w:style>
  <w:style w:type="paragraph" w:customStyle="1" w:styleId="37">
    <w:name w:val="Абзац списка3"/>
    <w:basedOn w:val="a"/>
    <w:rsid w:val="00F812DC"/>
    <w:pPr>
      <w:suppressAutoHyphens/>
      <w:overflowPunct w:val="0"/>
      <w:autoSpaceDE w:val="0"/>
      <w:spacing w:after="0" w:line="240" w:lineRule="auto"/>
      <w:ind w:left="720"/>
      <w:textAlignment w:val="baseline"/>
    </w:pPr>
    <w:rPr>
      <w:rFonts w:ascii="Times New Roman" w:eastAsia="Times New Roman" w:hAnsi="Times New Roman" w:cs="Times New Roman"/>
      <w:sz w:val="20"/>
      <w:szCs w:val="20"/>
      <w:lang w:eastAsia="zh-CN"/>
    </w:rPr>
  </w:style>
  <w:style w:type="paragraph" w:customStyle="1" w:styleId="1f0">
    <w:name w:val="Без интервала1"/>
    <w:rsid w:val="00F812DC"/>
    <w:pPr>
      <w:widowControl w:val="0"/>
      <w:suppressAutoHyphens/>
      <w:spacing w:before="80" w:after="80" w:line="100" w:lineRule="atLeast"/>
      <w:jc w:val="center"/>
    </w:pPr>
    <w:rPr>
      <w:rFonts w:ascii="Times New Roman" w:eastAsia="Arial Unicode MS" w:hAnsi="Times New Roman" w:cs="Arial CYR"/>
      <w:color w:val="000000"/>
      <w:kern w:val="1"/>
      <w:sz w:val="20"/>
      <w:lang w:eastAsia="zh-CN" w:bidi="hi-IN"/>
    </w:rPr>
  </w:style>
  <w:style w:type="paragraph" w:customStyle="1" w:styleId="212">
    <w:name w:val="Основной текст с отступом 21"/>
    <w:basedOn w:val="a"/>
    <w:rsid w:val="00F812DC"/>
    <w:pPr>
      <w:suppressAutoHyphens/>
      <w:overflowPunct w:val="0"/>
      <w:autoSpaceDE w:val="0"/>
      <w:spacing w:after="120" w:line="480" w:lineRule="auto"/>
      <w:ind w:left="283"/>
      <w:textAlignment w:val="baseline"/>
    </w:pPr>
    <w:rPr>
      <w:rFonts w:ascii="Times New Roman" w:eastAsia="Times New Roman" w:hAnsi="Times New Roman" w:cs="Times New Roman"/>
      <w:sz w:val="20"/>
      <w:szCs w:val="20"/>
      <w:lang w:eastAsia="zh-CN"/>
    </w:rPr>
  </w:style>
  <w:style w:type="paragraph" w:customStyle="1" w:styleId="310">
    <w:name w:val="Основной текст с отступом 31"/>
    <w:basedOn w:val="a"/>
    <w:rsid w:val="00F812DC"/>
    <w:pPr>
      <w:suppressAutoHyphens/>
      <w:overflowPunct w:val="0"/>
      <w:autoSpaceDE w:val="0"/>
      <w:spacing w:after="120" w:line="100" w:lineRule="atLeast"/>
      <w:ind w:left="283"/>
      <w:textAlignment w:val="baseline"/>
    </w:pPr>
    <w:rPr>
      <w:rFonts w:ascii="Times New Roman" w:eastAsia="Times New Roman" w:hAnsi="Times New Roman" w:cs="Times New Roman"/>
      <w:kern w:val="1"/>
      <w:sz w:val="16"/>
      <w:szCs w:val="16"/>
      <w:lang w:eastAsia="zh-CN"/>
    </w:rPr>
  </w:style>
  <w:style w:type="paragraph" w:customStyle="1" w:styleId="style6">
    <w:name w:val="style6"/>
    <w:basedOn w:val="a"/>
    <w:rsid w:val="00F812DC"/>
    <w:pPr>
      <w:suppressAutoHyphens/>
      <w:overflowPunct w:val="0"/>
      <w:autoSpaceDE w:val="0"/>
      <w:spacing w:before="280" w:after="280" w:line="240" w:lineRule="auto"/>
      <w:textAlignment w:val="baseline"/>
    </w:pPr>
    <w:rPr>
      <w:rFonts w:ascii="Times New Roman" w:eastAsia="Times New Roman" w:hAnsi="Times New Roman" w:cs="Times New Roman"/>
      <w:sz w:val="20"/>
      <w:szCs w:val="20"/>
      <w:lang w:eastAsia="zh-CN"/>
    </w:rPr>
  </w:style>
  <w:style w:type="paragraph" w:customStyle="1" w:styleId="221">
    <w:name w:val="Основной текст 22"/>
    <w:basedOn w:val="a"/>
    <w:rsid w:val="00F812DC"/>
    <w:pPr>
      <w:spacing w:after="120" w:line="480" w:lineRule="auto"/>
    </w:pPr>
    <w:rPr>
      <w:rFonts w:ascii="Times New Roman" w:eastAsia="Times New Roman" w:hAnsi="Times New Roman" w:cs="Times New Roman"/>
      <w:sz w:val="24"/>
      <w:szCs w:val="24"/>
      <w:lang w:eastAsia="zh-CN"/>
    </w:rPr>
  </w:style>
  <w:style w:type="paragraph" w:customStyle="1" w:styleId="101">
    <w:name w:val="Оглавление 10"/>
    <w:basedOn w:val="36"/>
    <w:rsid w:val="00F812DC"/>
    <w:pPr>
      <w:tabs>
        <w:tab w:val="right" w:leader="dot" w:pos="7091"/>
      </w:tabs>
      <w:ind w:left="2547"/>
    </w:pPr>
  </w:style>
  <w:style w:type="paragraph" w:customStyle="1" w:styleId="afffe">
    <w:name w:val="Содержимое врезки"/>
    <w:basedOn w:val="afa"/>
    <w:rsid w:val="00F812DC"/>
    <w:pPr>
      <w:suppressAutoHyphens/>
      <w:overflowPunct w:val="0"/>
      <w:autoSpaceDE w:val="0"/>
      <w:jc w:val="left"/>
      <w:textAlignment w:val="baseline"/>
    </w:pPr>
    <w:rPr>
      <w:lang w:val="ru-RU" w:eastAsia="zh-CN"/>
    </w:rPr>
  </w:style>
  <w:style w:type="paragraph" w:customStyle="1" w:styleId="affff">
    <w:name w:val="Верхний колонтитул слева"/>
    <w:basedOn w:val="a"/>
    <w:rsid w:val="00F812DC"/>
    <w:pPr>
      <w:suppressLineNumbers/>
      <w:tabs>
        <w:tab w:val="center" w:pos="4818"/>
        <w:tab w:val="right" w:pos="9637"/>
      </w:tabs>
      <w:suppressAutoHyphens/>
      <w:overflowPunct w:val="0"/>
      <w:autoSpaceDE w:val="0"/>
      <w:spacing w:after="0" w:line="240" w:lineRule="auto"/>
      <w:textAlignment w:val="baseline"/>
    </w:pPr>
    <w:rPr>
      <w:rFonts w:ascii="Times New Roman" w:eastAsia="Times New Roman" w:hAnsi="Times New Roman" w:cs="Times New Roman"/>
      <w:sz w:val="20"/>
      <w:szCs w:val="20"/>
      <w:lang w:eastAsia="zh-CN"/>
    </w:rPr>
  </w:style>
  <w:style w:type="paragraph" w:customStyle="1" w:styleId="311">
    <w:name w:val="Основной текст 31"/>
    <w:basedOn w:val="a"/>
    <w:rsid w:val="00F812DC"/>
    <w:pPr>
      <w:suppressAutoHyphens/>
      <w:overflowPunct w:val="0"/>
      <w:autoSpaceDE w:val="0"/>
      <w:spacing w:after="120" w:line="240" w:lineRule="auto"/>
      <w:textAlignment w:val="baseline"/>
    </w:pPr>
    <w:rPr>
      <w:rFonts w:ascii="Times New Roman" w:eastAsia="Times New Roman" w:hAnsi="Times New Roman" w:cs="Times New Roman"/>
      <w:sz w:val="16"/>
      <w:szCs w:val="16"/>
      <w:lang w:eastAsia="zh-CN"/>
    </w:rPr>
  </w:style>
  <w:style w:type="paragraph" w:customStyle="1" w:styleId="msolistparagraphbullet2gif">
    <w:name w:val="msolistparagraphbullet2.gif"/>
    <w:basedOn w:val="a"/>
    <w:rsid w:val="00F812DC"/>
    <w:pPr>
      <w:suppressAutoHyphens/>
      <w:overflowPunct w:val="0"/>
      <w:autoSpaceDE w:val="0"/>
      <w:spacing w:before="280" w:after="280" w:line="240" w:lineRule="auto"/>
      <w:textAlignment w:val="baseline"/>
    </w:pPr>
    <w:rPr>
      <w:rFonts w:ascii="Times New Roman" w:eastAsia="Times New Roman" w:hAnsi="Times New Roman" w:cs="Times New Roman"/>
      <w:sz w:val="20"/>
      <w:szCs w:val="20"/>
      <w:lang w:eastAsia="zh-CN"/>
    </w:rPr>
  </w:style>
  <w:style w:type="paragraph" w:customStyle="1" w:styleId="213">
    <w:name w:val="Основной текст с отступом 21"/>
    <w:basedOn w:val="a"/>
    <w:rsid w:val="00F812DC"/>
    <w:pPr>
      <w:suppressAutoHyphens/>
      <w:overflowPunct w:val="0"/>
      <w:autoSpaceDE w:val="0"/>
      <w:spacing w:after="120" w:line="480" w:lineRule="auto"/>
      <w:ind w:left="283"/>
      <w:textAlignment w:val="baseline"/>
    </w:pPr>
    <w:rPr>
      <w:rFonts w:ascii="Times New Roman" w:eastAsia="Times New Roman" w:hAnsi="Times New Roman" w:cs="Times New Roman"/>
      <w:sz w:val="20"/>
      <w:szCs w:val="20"/>
      <w:lang w:eastAsia="zh-CN"/>
    </w:rPr>
  </w:style>
  <w:style w:type="paragraph" w:customStyle="1" w:styleId="s153">
    <w:name w:val="s_153"/>
    <w:basedOn w:val="a"/>
    <w:rsid w:val="00F812DC"/>
    <w:pPr>
      <w:spacing w:after="0" w:line="240" w:lineRule="auto"/>
      <w:ind w:left="825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s103">
    <w:name w:val="s_103"/>
    <w:rsid w:val="00F812DC"/>
    <w:rPr>
      <w:b/>
      <w:bCs/>
      <w:color w:val="000080"/>
    </w:rPr>
  </w:style>
  <w:style w:type="paragraph" w:customStyle="1" w:styleId="s13">
    <w:name w:val="s_13"/>
    <w:basedOn w:val="a"/>
    <w:rsid w:val="00F812DC"/>
    <w:pPr>
      <w:spacing w:after="0" w:line="240" w:lineRule="auto"/>
      <w:ind w:firstLine="720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s222">
    <w:name w:val="s_222"/>
    <w:basedOn w:val="a"/>
    <w:rsid w:val="00F812DC"/>
    <w:pPr>
      <w:spacing w:after="0" w:line="240" w:lineRule="auto"/>
    </w:pPr>
    <w:rPr>
      <w:rFonts w:ascii="Times New Roman" w:eastAsia="Times New Roman" w:hAnsi="Times New Roman" w:cs="Times New Roman"/>
      <w:i/>
      <w:iCs/>
      <w:color w:val="800080"/>
      <w:sz w:val="20"/>
      <w:szCs w:val="20"/>
      <w:lang w:eastAsia="ru-RU"/>
    </w:rPr>
  </w:style>
  <w:style w:type="paragraph" w:customStyle="1" w:styleId="western">
    <w:name w:val="western"/>
    <w:basedOn w:val="a"/>
    <w:rsid w:val="00F812DC"/>
    <w:pPr>
      <w:spacing w:before="100" w:beforeAutospacing="1" w:after="119" w:line="102" w:lineRule="atLeast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table" w:customStyle="1" w:styleId="1f1">
    <w:name w:val="Сетка таблицы1"/>
    <w:basedOn w:val="a1"/>
    <w:next w:val="aff4"/>
    <w:rsid w:val="00F812D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p6">
    <w:name w:val="p6"/>
    <w:basedOn w:val="a"/>
    <w:rsid w:val="00F812D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s2">
    <w:name w:val="s2"/>
    <w:rsid w:val="00F812DC"/>
  </w:style>
  <w:style w:type="character" w:customStyle="1" w:styleId="1f2">
    <w:name w:val="Неразрешенное упоминание1"/>
    <w:uiPriority w:val="99"/>
    <w:semiHidden/>
    <w:unhideWhenUsed/>
    <w:rsid w:val="00F812DC"/>
    <w:rPr>
      <w:color w:val="605E5C"/>
      <w:shd w:val="clear" w:color="auto" w:fill="E1DFDD"/>
    </w:rPr>
  </w:style>
  <w:style w:type="paragraph" w:customStyle="1" w:styleId="consplusnormal1">
    <w:name w:val="consplusnormal"/>
    <w:basedOn w:val="a"/>
    <w:rsid w:val="00F812D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1f3">
    <w:name w:val="Основной текст Знак1"/>
    <w:aliases w:val=" Знак Знак Знак Знак1,Таблица TEXT Знак1,Body single Знак1,bt Знак1,Body Text Char Знак1,Основной текст Знак Знак Знак Знак Знак1"/>
    <w:rsid w:val="00F812DC"/>
    <w:rPr>
      <w:sz w:val="28"/>
      <w:lang w:eastAsia="zh-CN"/>
    </w:rPr>
  </w:style>
  <w:style w:type="character" w:customStyle="1" w:styleId="affff0">
    <w:name w:val="Другое_"/>
    <w:link w:val="affff1"/>
    <w:uiPriority w:val="99"/>
    <w:locked/>
    <w:rsid w:val="00F812DC"/>
    <w:rPr>
      <w:sz w:val="18"/>
      <w:szCs w:val="18"/>
      <w:shd w:val="clear" w:color="auto" w:fill="FFFFFF"/>
    </w:rPr>
  </w:style>
  <w:style w:type="paragraph" w:customStyle="1" w:styleId="affff1">
    <w:name w:val="Другое"/>
    <w:basedOn w:val="a"/>
    <w:link w:val="affff0"/>
    <w:uiPriority w:val="99"/>
    <w:rsid w:val="00F812DC"/>
    <w:pPr>
      <w:widowControl w:val="0"/>
      <w:shd w:val="clear" w:color="auto" w:fill="FFFFFF"/>
      <w:spacing w:after="0" w:line="264" w:lineRule="auto"/>
      <w:jc w:val="center"/>
    </w:pPr>
    <w:rPr>
      <w:sz w:val="18"/>
      <w:szCs w:val="18"/>
    </w:rPr>
  </w:style>
  <w:style w:type="paragraph" w:customStyle="1" w:styleId="38">
    <w:name w:val="Абзац списка3"/>
    <w:basedOn w:val="a"/>
    <w:rsid w:val="00F812DC"/>
    <w:pPr>
      <w:suppressAutoHyphens/>
      <w:overflowPunct w:val="0"/>
      <w:autoSpaceDE w:val="0"/>
      <w:spacing w:after="0" w:line="240" w:lineRule="auto"/>
      <w:ind w:left="720"/>
      <w:textAlignment w:val="baseline"/>
    </w:pPr>
    <w:rPr>
      <w:rFonts w:ascii="Times New Roman" w:eastAsia="Times New Roman" w:hAnsi="Times New Roman" w:cs="Times New Roman"/>
      <w:sz w:val="20"/>
      <w:szCs w:val="20"/>
      <w:lang w:eastAsia="zh-CN"/>
    </w:rPr>
  </w:style>
  <w:style w:type="numbering" w:customStyle="1" w:styleId="1f4">
    <w:name w:val="Нет списка1"/>
    <w:next w:val="a2"/>
    <w:uiPriority w:val="99"/>
    <w:semiHidden/>
    <w:unhideWhenUsed/>
    <w:rsid w:val="00FC29B5"/>
  </w:style>
  <w:style w:type="character" w:customStyle="1" w:styleId="2e">
    <w:name w:val="Неразрешенное упоминание2"/>
    <w:uiPriority w:val="99"/>
    <w:semiHidden/>
    <w:unhideWhenUsed/>
    <w:rsid w:val="00FC29B5"/>
    <w:rPr>
      <w:color w:val="605E5C"/>
      <w:shd w:val="clear" w:color="auto" w:fill="E1DFDD"/>
    </w:rPr>
  </w:style>
  <w:style w:type="paragraph" w:customStyle="1" w:styleId="affff2">
    <w:name w:val="основной текст"/>
    <w:basedOn w:val="a"/>
    <w:rsid w:val="00FC29B5"/>
    <w:pPr>
      <w:spacing w:after="120" w:line="240" w:lineRule="auto"/>
      <w:ind w:firstLine="851"/>
      <w:jc w:val="both"/>
    </w:pPr>
    <w:rPr>
      <w:rFonts w:ascii="Arial" w:eastAsia="Calibri" w:hAnsi="Arial" w:cs="Times New Roman"/>
      <w:sz w:val="28"/>
      <w:szCs w:val="20"/>
      <w:lang w:eastAsia="ru-RU"/>
    </w:rPr>
  </w:style>
  <w:style w:type="paragraph" w:customStyle="1" w:styleId="121">
    <w:name w:val="осн.текст 12 Знак"/>
    <w:basedOn w:val="a"/>
    <w:link w:val="122"/>
    <w:rsid w:val="00FC29B5"/>
    <w:pPr>
      <w:spacing w:after="120" w:line="240" w:lineRule="auto"/>
      <w:ind w:firstLine="851"/>
      <w:jc w:val="both"/>
    </w:pPr>
    <w:rPr>
      <w:rFonts w:ascii="Arial" w:eastAsia="Calibri" w:hAnsi="Arial" w:cs="Times New Roman"/>
      <w:sz w:val="24"/>
      <w:szCs w:val="20"/>
      <w:lang w:eastAsia="ru-RU"/>
    </w:rPr>
  </w:style>
  <w:style w:type="character" w:customStyle="1" w:styleId="122">
    <w:name w:val="осн.текст 12 Знак Знак"/>
    <w:basedOn w:val="a0"/>
    <w:link w:val="121"/>
    <w:locked/>
    <w:rsid w:val="00FC29B5"/>
    <w:rPr>
      <w:rFonts w:ascii="Arial" w:eastAsia="Calibri" w:hAnsi="Arial" w:cs="Times New Roman"/>
      <w:sz w:val="24"/>
      <w:szCs w:val="20"/>
      <w:lang w:eastAsia="ru-RU"/>
    </w:rPr>
  </w:style>
  <w:style w:type="paragraph" w:customStyle="1" w:styleId="123">
    <w:name w:val="осн.текст 12"/>
    <w:basedOn w:val="a"/>
    <w:rsid w:val="00FC29B5"/>
    <w:pPr>
      <w:spacing w:after="120" w:line="240" w:lineRule="auto"/>
      <w:ind w:firstLine="851"/>
      <w:jc w:val="both"/>
    </w:pPr>
    <w:rPr>
      <w:rFonts w:ascii="Arial" w:eastAsia="Calibri" w:hAnsi="Arial" w:cs="Times New Roman"/>
      <w:sz w:val="24"/>
      <w:szCs w:val="20"/>
      <w:lang w:eastAsia="ru-RU"/>
    </w:rPr>
  </w:style>
  <w:style w:type="paragraph" w:customStyle="1" w:styleId="2f">
    <w:name w:val="Обычный2"/>
    <w:rsid w:val="00FC29B5"/>
    <w:pPr>
      <w:spacing w:after="0" w:line="240" w:lineRule="auto"/>
    </w:pPr>
    <w:rPr>
      <w:rFonts w:ascii="Times New Roman" w:eastAsia="Times New Roman" w:hAnsi="Times New Roman" w:cs="Times New Roman"/>
      <w:sz w:val="24"/>
      <w:szCs w:val="20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389430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653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773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226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968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2270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1163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4660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6571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8920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0740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5371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37896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0097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0896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4117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4196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4044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6403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66636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3311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4372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5581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3256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23604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1600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7759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70776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7354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0686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3479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8728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1225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8962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91568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7020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6853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02935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1550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6918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8615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5181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1878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303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0249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8598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8043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6385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4176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7691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6967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7860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9482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7601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7599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6074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17665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61546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1682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3677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13991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12833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1126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56335414">
                      <w:marLeft w:val="0"/>
                      <w:marRight w:val="0"/>
                      <w:marTop w:val="300"/>
                      <w:marBottom w:val="30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469015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single" w:sz="6" w:space="8" w:color="EBEBEB"/>
                            <w:left w:val="none" w:sz="0" w:space="15" w:color="auto"/>
                            <w:bottom w:val="single" w:sz="6" w:space="8" w:color="EBEBEB"/>
                            <w:right w:val="none" w:sz="0" w:space="8" w:color="auto"/>
                          </w:divBdr>
                        </w:div>
                        <w:div w:id="18633981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3674139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8512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560807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68992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9039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95776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2.xml"/><Relationship Id="rId5" Type="http://schemas.openxmlformats.org/officeDocument/2006/relationships/webSettings" Target="webSettings.xml"/><Relationship Id="rId10" Type="http://schemas.openxmlformats.org/officeDocument/2006/relationships/image" Target="media/image2.jpeg"/><Relationship Id="rId4" Type="http://schemas.openxmlformats.org/officeDocument/2006/relationships/settings" Target="settings.xml"/><Relationship Id="rId9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E55241A-DDE3-453D-947A-F291AA71268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3977</TotalTime>
  <Pages>3</Pages>
  <Words>319</Words>
  <Characters>1821</Characters>
  <Application>Microsoft Office Word</Application>
  <DocSecurity>0</DocSecurity>
  <Lines>15</Lines>
  <Paragraphs>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2136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</dc:creator>
  <cp:keywords/>
  <dc:description/>
  <cp:lastModifiedBy>user</cp:lastModifiedBy>
  <cp:revision>542</cp:revision>
  <cp:lastPrinted>2023-09-26T10:27:00Z</cp:lastPrinted>
  <dcterms:created xsi:type="dcterms:W3CDTF">2023-03-02T14:31:00Z</dcterms:created>
  <dcterms:modified xsi:type="dcterms:W3CDTF">2024-04-17T11:47:00Z</dcterms:modified>
</cp:coreProperties>
</file>